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72"/>
          <w:szCs w:val="72"/>
        </w:rPr>
        <w:jc w:val="center"/>
        <w:spacing w:lineRule="exact" w:line="780"/>
        <w:ind w:left="617" w:right="4793"/>
      </w:pPr>
      <w:r>
        <w:pict>
          <v:group style="position:absolute;margin-left:31.45pt;margin-top:35.5pt;width:340.3pt;height:68.8pt;mso-position-horizontal-relative:page;mso-position-vertical-relative:page;z-index:-1065" coordorigin="629,710" coordsize="6806,1376">
            <v:shape style="position:absolute;left:639;top:720;width:6786;height:1356" coordorigin="639,720" coordsize="6786,1356" path="m639,2076l7425,2076,7425,720,639,720,639,2076xe" filled="t" fillcolor="#001F5F" stroked="f">
              <v:path arrowok="t"/>
              <v:fill/>
            </v:shape>
            <v:shape style="position:absolute;left:639;top:720;width:6786;height:1356" coordorigin="639,720" coordsize="6786,1356" path="m639,2076l7425,2076,7425,720,639,720,639,2076xe" filled="f" stroked="t" strokeweight="0.75pt" strokecolor="#001F5F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color w:val="FFFFFF"/>
          <w:spacing w:val="0"/>
          <w:w w:val="100"/>
          <w:position w:val="2"/>
          <w:sz w:val="72"/>
          <w:szCs w:val="72"/>
        </w:rPr>
        <w:t>RESUME</w:t>
      </w:r>
      <w:r>
        <w:rPr>
          <w:rFonts w:cs="Calibri" w:hAnsi="Calibri" w:eastAsia="Calibri" w:ascii="Calibri"/>
          <w:b/>
          <w:color w:val="FFFFFF"/>
          <w:spacing w:val="0"/>
          <w:w w:val="100"/>
          <w:position w:val="2"/>
          <w:sz w:val="72"/>
          <w:szCs w:val="72"/>
        </w:rPr>
        <w:t> </w:t>
      </w:r>
      <w:r>
        <w:rPr>
          <w:rFonts w:cs="Calibri" w:hAnsi="Calibri" w:eastAsia="Calibri" w:ascii="Calibri"/>
          <w:b/>
          <w:color w:val="FFFFFF"/>
          <w:spacing w:val="0"/>
          <w:w w:val="100"/>
          <w:position w:val="2"/>
          <w:sz w:val="72"/>
          <w:szCs w:val="72"/>
        </w:rPr>
        <w:t>WRITING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72"/>
          <w:szCs w:val="72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spacing w:before="12"/>
        <w:ind w:left="134" w:right="4324"/>
      </w:pPr>
      <w:r>
        <w:pict>
          <v:shape type="#_x0000_t75" style="position:absolute;margin-left:390.35pt;margin-top:39.5pt;width:181.35pt;height:54.45pt;mso-position-horizontal-relative:page;mso-position-vertical-relative:page;z-index:-1064">
            <v:imagedata o:title="" r:id="rId4"/>
          </v:shape>
        </w:pict>
      </w:r>
      <w:r>
        <w:rPr>
          <w:rFonts w:cs="Calibri" w:hAnsi="Calibri" w:eastAsia="Calibri" w:ascii="Calibri"/>
          <w:i/>
          <w:color w:val="FFFFFF"/>
          <w:spacing w:val="0"/>
          <w:w w:val="100"/>
          <w:sz w:val="24"/>
          <w:szCs w:val="24"/>
        </w:rPr>
        <w:t>Ti</w:t>
      </w:r>
      <w:r>
        <w:rPr>
          <w:rFonts w:cs="Calibri" w:hAnsi="Calibri" w:eastAsia="Calibri" w:ascii="Calibri"/>
          <w:i/>
          <w:color w:val="FFFFFF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i/>
          <w:color w:val="FFFFFF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color w:val="FFFFFF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FFFFFF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i/>
          <w:color w:val="FFFFFF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FFFFFF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color w:val="FFFFFF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FFFFFF"/>
          <w:spacing w:val="0"/>
          <w:w w:val="100"/>
          <w:sz w:val="24"/>
          <w:szCs w:val="24"/>
        </w:rPr>
        <w:t>res</w:t>
      </w:r>
      <w:r>
        <w:rPr>
          <w:rFonts w:cs="Calibri" w:hAnsi="Calibri" w:eastAsia="Calibri" w:ascii="Calibri"/>
          <w:i/>
          <w:color w:val="FFFFFF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i/>
          <w:color w:val="FFFFFF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i/>
          <w:color w:val="FFFFFF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FFFFFF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i/>
          <w:color w:val="FFFFFF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FFFFFF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color w:val="FFFFFF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i/>
          <w:color w:val="FFFFFF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color w:val="FFFFFF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FFFFFF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FFFFFF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color w:val="FFFFFF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color w:val="FFFFFF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i/>
          <w:color w:val="FFFFFF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FFFFFF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color w:val="FFFFFF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color w:val="FFFFFF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i/>
          <w:color w:val="FFFFFF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FFFFFF"/>
          <w:spacing w:val="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color w:val="FFFFFF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FFFFFF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color w:val="FFFFFF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FFFFFF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i/>
          <w:color w:val="FFFFFF"/>
          <w:spacing w:val="5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FFFFFF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i/>
          <w:color w:val="FFFFFF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FFFFFF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i/>
          <w:color w:val="FFFFFF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color w:val="FFFFFF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FFFFFF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i/>
          <w:color w:val="FFFFFF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FFFFFF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color w:val="FFFFFF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color w:val="FFFFFF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i/>
          <w:color w:val="FFFFFF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i/>
          <w:color w:val="FFFFFF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i/>
          <w:color w:val="FFFFFF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FFFFFF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i/>
          <w:color w:val="FFFFFF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color w:val="FFFFFF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FFFFFF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i/>
          <w:color w:val="FFFFFF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FFFFFF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color w:val="FFFFFF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i/>
          <w:color w:val="FFFFFF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i/>
          <w:color w:val="FFFFFF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i/>
          <w:color w:val="FFFFFF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color w:val="FFFFFF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00" w:right="89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that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ffec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edenti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wshi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se.</w:t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301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wing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8"/>
          <w:szCs w:val="28"/>
        </w:rPr>
        <w:jc w:val="center"/>
        <w:ind w:left="4769" w:right="4766"/>
      </w:pP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Pre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on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kills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lishm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ficati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xclu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65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will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free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spell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ctuati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wri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first.</w:t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136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ware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Track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Syst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itial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ew.</w:t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38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atical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will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get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ake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ake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</w:p>
    <w:p>
      <w:pPr>
        <w:rPr>
          <w:sz w:val="19"/>
          <w:szCs w:val="19"/>
        </w:rPr>
        <w:jc w:val="left"/>
        <w:spacing w:before="7" w:lineRule="exact" w:line="180"/>
        <w:sectPr>
          <w:pgSz w:w="12240" w:h="15840"/>
          <w:pgMar w:top="700" w:bottom="280" w:left="620" w:right="620"/>
        </w:sectPr>
      </w:pPr>
      <w:r>
        <w:rPr>
          <w:sz w:val="19"/>
          <w:szCs w:val="19"/>
        </w:rPr>
      </w:r>
    </w:p>
    <w:p>
      <w:pPr>
        <w:rPr>
          <w:sz w:val="14"/>
          <w:szCs w:val="14"/>
        </w:rPr>
        <w:jc w:val="left"/>
        <w:spacing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-53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mation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8"/>
          <w:szCs w:val="28"/>
        </w:rPr>
        <w:jc w:val="left"/>
        <w:spacing w:lineRule="exact" w:line="340"/>
        <w:sectPr>
          <w:type w:val="continuous"/>
          <w:pgSz w:w="12240" w:h="15840"/>
          <w:pgMar w:top="700" w:bottom="280" w:left="620" w:right="620"/>
          <w:cols w:num="2" w:equalWidth="off">
            <w:col w:w="1951" w:space="2011"/>
            <w:col w:w="7038"/>
          </w:cols>
        </w:sectPr>
      </w:pPr>
      <w:r>
        <w:br w:type="column"/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Const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uc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g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Yo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me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Beg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name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(s)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89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ts.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Obje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tail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like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t.</w:t>
      </w:r>
    </w:p>
    <w:p>
      <w:pPr>
        <w:rPr>
          <w:sz w:val="19"/>
          <w:szCs w:val="19"/>
        </w:rPr>
        <w:jc w:val="left"/>
        <w:spacing w:before="5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51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may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want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specify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want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51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xclus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ered.</w:t>
      </w:r>
    </w:p>
    <w:p>
      <w:pPr>
        <w:rPr>
          <w:sz w:val="19"/>
          <w:szCs w:val="19"/>
        </w:rPr>
        <w:jc w:val="left"/>
        <w:spacing w:before="5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207"/>
        <w:sectPr>
          <w:type w:val="continuous"/>
          <w:pgSz w:w="12240" w:h="15840"/>
          <w:pgMar w:top="700" w:bottom="280" w:left="620" w:right="620"/>
        </w:sectPr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ficati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ackg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xperie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lishm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rases.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ficati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erience.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leaders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erience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som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stantial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erience,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careers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ills,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backg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’re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als.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3"/>
        <w:ind w:left="10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84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should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</w:p>
    <w:p>
      <w:pPr>
        <w:rPr>
          <w:sz w:val="19"/>
          <w:szCs w:val="19"/>
        </w:rPr>
        <w:jc w:val="left"/>
        <w:spacing w:before="5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50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-ch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dates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atten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ed: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special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eachi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640" w:right="641" w:hanging="18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Start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egree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which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lled.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640" w:right="222" w:hanging="18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stu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listing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egree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ell.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640" w:right="941" w:hanging="18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?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ertain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advi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circ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abroad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esis,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earch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proje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separ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64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9"/>
          <w:szCs w:val="19"/>
        </w:rPr>
        <w:jc w:val="left"/>
        <w:spacing w:before="5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mat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305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ically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first.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itles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ward,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xperie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titles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tart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64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Foll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'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640" w:right="333" w:hanging="18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first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such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r)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640" w:right="163" w:hanging="18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’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tail.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earlier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ilities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that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ency</w:t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8"/>
          <w:szCs w:val="28"/>
        </w:rPr>
        <w:jc w:val="center"/>
        <w:spacing w:lineRule="exact" w:line="340"/>
        <w:ind w:left="4445" w:right="4441"/>
      </w:pP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Re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me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Ch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ckl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i</w:t>
      </w:r>
      <w:r>
        <w:rPr>
          <w:rFonts w:cs="Calibri" w:hAnsi="Calibri" w:eastAsia="Calibri" w:ascii="Calibri"/>
          <w:b/>
          <w:spacing w:val="2"/>
          <w:w w:val="100"/>
          <w:sz w:val="28"/>
          <w:szCs w:val="28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t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wing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assist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writi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checklist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ertise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537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Career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aff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atheri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wide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als.</w:t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640" w:right="464" w:hanging="18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easy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(sans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serif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ts.)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640" w:right="92" w:hanging="18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white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space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faci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itate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g;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s;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face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ly)</w:t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5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mat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640" w:right="601" w:hanging="18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egrees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erience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s)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  <w:sectPr>
          <w:pgSz w:w="12240" w:h="15840"/>
          <w:pgMar w:top="660" w:bottom="280" w:left="620" w:right="620"/>
        </w:sectPr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Begi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rases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erbs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3"/>
        <w:ind w:left="640" w:right="163" w:hanging="18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-6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(de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it’s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ctly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Brief,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succi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e;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free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atical,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spell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ctuat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sz w:val="19"/>
          <w:szCs w:val="19"/>
        </w:rPr>
        <w:jc w:val="left"/>
        <w:spacing w:before="5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mation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elep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Briefly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tle,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specia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sponsi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cific,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red;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broad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50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ki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entifies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achi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"/>
        <w:ind w:left="15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640" w:right="330" w:hanging="18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st;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egree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tly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profess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rses,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abr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640" w:right="328" w:hanging="18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less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ferenci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rses,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ts;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5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xperie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Start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erience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hel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.)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640" w:right="72" w:hanging="18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ilities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'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ture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sfera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ills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liti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what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face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?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640" w:right="553" w:hanging="18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i.e.,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hel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fit,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efficien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tc.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1"/>
        <w:ind w:left="640" w:right="540" w:hanging="18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that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i.e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"i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creas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sales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$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";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"red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aff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%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";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"si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tly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’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ility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ata"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640" w:right="1275" w:hanging="18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field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50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ki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kills: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erating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skills: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specific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lity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"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asic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"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"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,"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"a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"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64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"fl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ent"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ther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aft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Extr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640" w:right="471" w:hanging="180"/>
        <w:sectPr>
          <w:pgSz w:w="12240" w:h="15840"/>
          <w:pgMar w:top="660" w:bottom="280" w:left="620" w:right="620"/>
        </w:sectPr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</w:t>
      </w:r>
      <w:r>
        <w:rPr>
          <w:rFonts w:cs="Segoe MDL2 Assets" w:hAnsi="Segoe MDL2 Assets" w:eastAsia="Segoe MDL2 Assets" w:ascii="Segoe MDL2 Assets"/>
          <w:spacing w:val="6"/>
          <w:w w:val="46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sponsi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sfe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ills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55"/>
        <w:ind w:left="100"/>
      </w:pP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tio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i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ume</w:t>
      </w:r>
      <w:r>
        <w:rPr>
          <w:rFonts w:cs="Calibri" w:hAnsi="Calibri" w:eastAsia="Calibri" w:ascii="Calibri"/>
          <w:b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Ca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b/>
          <w:i/>
          <w:spacing w:val="-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3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00"/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orma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ion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spec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ge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lowi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tbl>
      <w:tblPr>
        <w:tblW w:w="0" w:type="auto"/>
        <w:tblLook w:val="01E0"/>
        <w:jc w:val="left"/>
        <w:tblInd w:w="42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65" w:hRule="exact"/>
        </w:trPr>
        <w:tc>
          <w:tcPr>
            <w:tcW w:w="28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ION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6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772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ORS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29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77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45" w:hRule="exact"/>
        </w:trPr>
        <w:tc>
          <w:tcPr>
            <w:tcW w:w="28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LA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7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PR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J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CTS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6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772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ADDI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AL</w:t>
            </w:r>
            <w:r>
              <w:rPr>
                <w:rFonts w:cs="Calibri" w:hAnsi="Calibri" w:eastAsia="Calibri" w:ascii="Calibri"/>
                <w:spacing w:val="-1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XP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9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772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PU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LI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5" w:hRule="exact"/>
        </w:trPr>
        <w:tc>
          <w:tcPr>
            <w:tcW w:w="28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LA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7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XP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6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772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OLA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SHIPS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9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772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RAI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487" w:hRule="exact"/>
        </w:trPr>
        <w:tc>
          <w:tcPr>
            <w:tcW w:w="28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CH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ICAL</w:t>
            </w:r>
            <w:r>
              <w:rPr>
                <w:rFonts w:cs="Calibri" w:hAnsi="Calibri" w:eastAsia="Calibri" w:ascii="Calibri"/>
                <w:spacing w:val="-9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KILLS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RSHIP</w:t>
            </w:r>
            <w:r>
              <w:rPr>
                <w:rFonts w:cs="Calibri" w:hAnsi="Calibri" w:eastAsia="Calibri" w:ascii="Calibri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XP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6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772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LA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77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29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772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PROF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SSIONAL</w:t>
            </w:r>
            <w:r>
              <w:rPr>
                <w:rFonts w:cs="Calibri" w:hAnsi="Calibri" w:eastAsia="Calibri" w:ascii="Calibri"/>
                <w:spacing w:val="-12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SSO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IO</w:t>
            </w:r>
            <w:r>
              <w:rPr>
                <w:rFonts w:cs="Calibri" w:hAnsi="Calibri" w:eastAsia="Calibri" w:ascii="Calibri"/>
                <w:spacing w:val="3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772"/>
            </w:pP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RAV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45" w:hRule="exact"/>
        </w:trPr>
        <w:tc>
          <w:tcPr>
            <w:tcW w:w="28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VOLUNTE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XP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6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772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K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ILLS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9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45" w:hRule="exact"/>
        </w:trPr>
        <w:tc>
          <w:tcPr>
            <w:tcW w:w="28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ADDI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AL</w:t>
            </w:r>
            <w:r>
              <w:rPr>
                <w:rFonts w:cs="Calibri" w:hAnsi="Calibri" w:eastAsia="Calibri" w:ascii="Calibri"/>
                <w:spacing w:val="-1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XP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6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772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QUALIF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9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322" w:hRule="exact"/>
        </w:trPr>
        <w:tc>
          <w:tcPr>
            <w:tcW w:w="28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MPLISHM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6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772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ARY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29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rPr>
          <w:sz w:val="13"/>
          <w:szCs w:val="13"/>
        </w:rPr>
        <w:jc w:val="left"/>
        <w:spacing w:before="6" w:lineRule="exact" w:line="120"/>
        <w:sectPr>
          <w:pgSz w:w="12240" w:h="15840"/>
          <w:pgMar w:top="660" w:bottom="280" w:left="620" w:right="980"/>
        </w:sectPr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7"/>
        <w:ind w:left="46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!</w:t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460"/>
      </w:pP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es</w:t>
      </w:r>
      <w:r>
        <w:rPr>
          <w:rFonts w:cs="Calibri" w:hAnsi="Calibri" w:eastAsia="Calibri" w:ascii="Calibri"/>
          <w:b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yo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es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e: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640" w:right="930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ly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?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ction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?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640" w:right="-5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Stre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ski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cco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ts</w:t>
      </w:r>
      <w:r>
        <w:rPr>
          <w:rFonts w:cs="Calibri" w:hAnsi="Calibri" w:eastAsia="Calibri" w:ascii="Calibri"/>
          <w:spacing w:val="-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?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64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Make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q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alificati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t?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640" w:right="31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spec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o: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igu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?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ort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/o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je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?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lineRule="exact" w:line="100"/>
      </w:pPr>
      <w:r>
        <w:br w:type="column"/>
      </w: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2928"/>
      </w:pP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ate</w:t>
      </w:r>
      <w:r>
        <w:rPr>
          <w:rFonts w:cs="Calibri" w:hAnsi="Calibri" w:eastAsia="Calibri" w:ascii="Calibri"/>
          <w:b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3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racti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?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gs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?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?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3087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St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?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ize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?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Leng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?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Imp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gh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cing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/or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?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ectPr>
          <w:type w:val="continuous"/>
          <w:pgSz w:w="12240" w:h="15840"/>
          <w:pgMar w:top="700" w:bottom="280" w:left="620" w:right="980"/>
          <w:cols w:num="2" w:equalWidth="off">
            <w:col w:w="4416" w:space="1445"/>
            <w:col w:w="4779"/>
          </w:cols>
        </w:sectPr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ion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(e.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)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?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5"/>
        <w:ind w:left="460"/>
      </w:pP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b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b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460" w:right="1105"/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foll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ay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lp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with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sta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acco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mo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460" w:right="3338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teracted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                                          </w:t>
      </w:r>
      <w:r>
        <w:rPr>
          <w:rFonts w:cs="Calibri" w:hAnsi="Calibri" w:eastAsia="Calibri" w:ascii="Calibri"/>
          <w:spacing w:val="2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for/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                                                  </w:t>
      </w:r>
      <w:r>
        <w:rPr>
          <w:rFonts w:cs="Calibri" w:hAnsi="Calibri" w:eastAsia="Calibri" w:ascii="Calibri"/>
          <w:spacing w:val="3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Formula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460" w:right="4578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ited...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                                                          </w:t>
      </w:r>
      <w:r>
        <w:rPr>
          <w:rFonts w:cs="Calibri" w:hAnsi="Calibri" w:eastAsia="Calibri" w:ascii="Calibri"/>
          <w:spacing w:val="2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                                                      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Impl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46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Ma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aged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                                                     </w:t>
      </w:r>
      <w:r>
        <w:rPr>
          <w:rFonts w:cs="Calibri" w:hAnsi="Calibri" w:eastAsia="Calibri" w:ascii="Calibri"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igned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rrit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ry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"/>
        <w:ind w:left="460" w:right="4168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Mai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                                                 </w:t>
      </w:r>
      <w:r>
        <w:rPr>
          <w:rFonts w:cs="Calibri" w:hAnsi="Calibri" w:eastAsia="Calibri" w:ascii="Calibri"/>
          <w:spacing w:val="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oted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o/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                                          </w:t>
      </w:r>
      <w:r>
        <w:rPr>
          <w:rFonts w:cs="Calibri" w:hAnsi="Calibri" w:eastAsia="Calibri" w:ascii="Calibri"/>
          <w:spacing w:val="3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cip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46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ai</w:t>
      </w:r>
      <w:r>
        <w:rPr>
          <w:rFonts w:cs="Calibri" w:hAnsi="Calibri" w:eastAsia="Calibri" w:ascii="Calibri"/>
          <w:spacing w:val="4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                                               </w:t>
      </w:r>
      <w:r>
        <w:rPr>
          <w:rFonts w:cs="Calibri" w:hAnsi="Calibri" w:eastAsia="Calibri" w:ascii="Calibri"/>
          <w:spacing w:val="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ion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lted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460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                                                 </w:t>
      </w:r>
      <w:r>
        <w:rPr>
          <w:rFonts w:cs="Calibri" w:hAnsi="Calibri" w:eastAsia="Calibri" w:ascii="Calibri"/>
          <w:spacing w:val="2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...amo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460" w:right="4127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             </w:t>
      </w:r>
      <w:r>
        <w:rPr>
          <w:rFonts w:cs="Calibri" w:hAnsi="Calibri" w:eastAsia="Calibri" w:ascii="Calibri"/>
          <w:spacing w:val="3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                                                      </w:t>
      </w:r>
      <w:r>
        <w:rPr>
          <w:rFonts w:cs="Calibri" w:hAnsi="Calibri" w:eastAsia="Calibri" w:ascii="Calibri"/>
          <w:spacing w:val="3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ze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/A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wit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                                              </w:t>
      </w:r>
      <w:r>
        <w:rPr>
          <w:rFonts w:cs="Calibri" w:hAnsi="Calibri" w:eastAsia="Calibri" w:ascii="Calibri"/>
          <w:spacing w:val="1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Coor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                                               </w:t>
      </w:r>
      <w:r>
        <w:rPr>
          <w:rFonts w:cs="Calibri" w:hAnsi="Calibri" w:eastAsia="Calibri" w:ascii="Calibri"/>
          <w:spacing w:val="3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…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                                                      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igne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…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                                                   </w:t>
      </w:r>
      <w:r>
        <w:rPr>
          <w:rFonts w:cs="Calibri" w:hAnsi="Calibri" w:eastAsia="Calibri" w:ascii="Calibri"/>
          <w:spacing w:val="3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cted...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Dir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                                                      </w:t>
      </w:r>
      <w:r>
        <w:rPr>
          <w:rFonts w:cs="Calibri" w:hAnsi="Calibri" w:eastAsia="Calibri" w:ascii="Calibri"/>
          <w:spacing w:val="3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                                                  </w:t>
      </w:r>
      <w:r>
        <w:rPr>
          <w:rFonts w:cs="Calibri" w:hAnsi="Calibri" w:eastAsia="Calibri" w:ascii="Calibri"/>
          <w:spacing w:val="3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460" w:right="4441"/>
        <w:sectPr>
          <w:type w:val="continuous"/>
          <w:pgSz w:w="12240" w:h="15840"/>
          <w:pgMar w:top="700" w:bottom="280" w:left="620" w:right="980"/>
        </w:sectPr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lted..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                                                     </w:t>
      </w:r>
      <w:r>
        <w:rPr>
          <w:rFonts w:cs="Calibri" w:hAnsi="Calibri" w:eastAsia="Calibri" w:ascii="Calibri"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                                                    </w:t>
      </w:r>
      <w:r>
        <w:rPr>
          <w:rFonts w:cs="Calibri" w:hAnsi="Calibri" w:eastAsia="Calibri" w:ascii="Calibri"/>
          <w:spacing w:val="3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Drafted...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                                                    </w:t>
      </w:r>
      <w:r>
        <w:rPr>
          <w:rFonts w:cs="Calibri" w:hAnsi="Calibri" w:eastAsia="Calibri" w:ascii="Calibri"/>
          <w:spacing w:val="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                                                      </w:t>
      </w:r>
      <w:r>
        <w:rPr>
          <w:rFonts w:cs="Calibri" w:hAnsi="Calibri" w:eastAsia="Calibri" w:ascii="Calibri"/>
          <w:spacing w:val="3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Impr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cted...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                                                   </w:t>
      </w:r>
      <w:r>
        <w:rPr>
          <w:rFonts w:cs="Calibri" w:hAnsi="Calibri" w:eastAsia="Calibri" w:ascii="Calibri"/>
          <w:spacing w:val="3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                                                 </w:t>
      </w:r>
      <w:r>
        <w:rPr>
          <w:rFonts w:cs="Calibri" w:hAnsi="Calibri" w:eastAsia="Calibri" w:ascii="Calibri"/>
          <w:spacing w:val="4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Orga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ized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                                                       </w:t>
      </w:r>
      <w:r>
        <w:rPr>
          <w:rFonts w:cs="Calibri" w:hAnsi="Calibri" w:eastAsia="Calibri" w:ascii="Calibri"/>
          <w:spacing w:val="2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Per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                                                   </w:t>
      </w:r>
      <w:r>
        <w:rPr>
          <w:rFonts w:cs="Calibri" w:hAnsi="Calibri" w:eastAsia="Calibri" w:ascii="Calibri"/>
          <w:spacing w:val="3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...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z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…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55"/>
        <w:ind w:left="100"/>
      </w:pP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tion</w:t>
      </w:r>
      <w:r>
        <w:rPr>
          <w:rFonts w:cs="Calibri" w:hAnsi="Calibri" w:eastAsia="Calibri" w:ascii="Calibri"/>
          <w:b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b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Ski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"/>
        <w:ind w:left="100"/>
      </w:pP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ip: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rel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resu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!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  <w:sectPr>
          <w:pgSz w:w="12240" w:h="15840"/>
          <w:pgMar w:top="1380" w:bottom="280" w:left="980" w:right="1720"/>
        </w:sectPr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5"/>
        <w:ind w:left="820" w:right="360" w:hanging="720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ati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arra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820" w:right="-37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com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compo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corre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820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820" w:right="246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center"/>
        <w:ind w:left="786" w:right="760"/>
      </w:pPr>
      <w:r>
        <w:rPr>
          <w:rFonts w:cs="Calibri" w:hAnsi="Calibri" w:eastAsia="Calibri" w:ascii="Calibri"/>
          <w:spacing w:val="-1"/>
          <w:w w:val="99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99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it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lineRule="exact" w:line="260"/>
      </w:pPr>
      <w:r>
        <w:br w:type="column"/>
      </w: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-37"/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ollo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arket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oti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twork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lineRule="exact" w:line="260"/>
      </w:pPr>
      <w:r>
        <w:br w:type="column"/>
      </w: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1705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licize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q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cile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arize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1719"/>
        <w:sectPr>
          <w:type w:val="continuous"/>
          <w:pgSz w:w="12240" w:h="15840"/>
          <w:pgMar w:top="700" w:bottom="280" w:left="980" w:right="1720"/>
          <w:cols w:num="3" w:equalWidth="off">
            <w:col w:w="1932" w:space="2009"/>
            <w:col w:w="807" w:space="2313"/>
            <w:col w:w="2479"/>
          </w:cols>
        </w:sectPr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7" w:lineRule="exact" w:line="220"/>
        <w:sectPr>
          <w:type w:val="continuous"/>
          <w:pgSz w:w="12240" w:h="15840"/>
          <w:pgMar w:top="700" w:bottom="280" w:left="980" w:right="1720"/>
        </w:sectPr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5"/>
        <w:ind w:left="100" w:right="-50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eati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lineRule="exact" w:line="260"/>
      </w:pPr>
      <w:r>
        <w:br w:type="column"/>
      </w: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-37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act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compo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z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268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ign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ize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raw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tert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lineRule="exact" w:line="260"/>
      </w:pPr>
      <w:r>
        <w:br w:type="column"/>
      </w: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-37"/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lore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ashi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orge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agi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tegrate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arket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ize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origin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lineRule="exact" w:line="260"/>
      </w:pPr>
      <w:r>
        <w:br w:type="column"/>
      </w: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1747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ilot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" w:lineRule="exact" w:line="240"/>
        <w:ind w:right="999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"/>
        <w:ind w:right="1592"/>
        <w:sectPr>
          <w:type w:val="continuous"/>
          <w:pgSz w:w="12240" w:h="15840"/>
          <w:pgMar w:top="700" w:bottom="280" w:left="980" w:right="1720"/>
          <w:cols w:num="4" w:equalWidth="off">
            <w:col w:w="788" w:space="32"/>
            <w:col w:w="1121" w:space="1999"/>
            <w:col w:w="867" w:space="2254"/>
            <w:col w:w="2479"/>
          </w:cols>
        </w:sectPr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lace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z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ketch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ead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timul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z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  <w:sectPr>
          <w:type w:val="continuous"/>
          <w:pgSz w:w="12240" w:h="15840"/>
          <w:pgMar w:top="700" w:bottom="280" w:left="980" w:right="1720"/>
        </w:sectPr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5"/>
        <w:ind w:left="100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820" w:right="-37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acco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ze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center"/>
        <w:ind w:left="786" w:right="590"/>
      </w:pPr>
      <w:r>
        <w:rPr>
          <w:rFonts w:cs="Calibri" w:hAnsi="Calibri" w:eastAsia="Calibri" w:ascii="Calibri"/>
          <w:spacing w:val="1"/>
          <w:w w:val="99"/>
          <w:sz w:val="20"/>
          <w:szCs w:val="20"/>
        </w:rPr>
        <w:t>buy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lineRule="exact" w:line="260"/>
      </w:pPr>
      <w:r>
        <w:br w:type="column"/>
      </w: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-37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calc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comp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age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lineRule="exact" w:line="260"/>
      </w:pPr>
      <w:r>
        <w:br w:type="column"/>
      </w: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1700"/>
        <w:sectPr>
          <w:type w:val="continuous"/>
          <w:pgSz w:w="12240" w:h="15840"/>
          <w:pgMar w:top="700" w:bottom="280" w:left="980" w:right="1720"/>
          <w:cols w:num="3" w:equalWidth="off">
            <w:col w:w="1748" w:space="2193"/>
            <w:col w:w="725" w:space="2395"/>
            <w:col w:w="2479"/>
          </w:cols>
        </w:sectPr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arket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je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cile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arch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7"/>
        <w:ind w:left="100" w:right="-50"/>
      </w:pP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2" w:lineRule="exact" w:line="280"/>
      </w:pPr>
      <w:r>
        <w:br w:type="column"/>
      </w: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96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oca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tici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care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clari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"/>
        <w:ind w:right="-37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iag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2" w:lineRule="exact" w:line="280"/>
      </w:pPr>
      <w:r>
        <w:br w:type="column"/>
      </w: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-37"/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rage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acilit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amiliari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z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ize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2" w:lineRule="exact" w:line="280"/>
      </w:pPr>
      <w:r>
        <w:br w:type="column"/>
      </w: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1686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ori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tect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cile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"/>
        <w:ind w:right="1502"/>
        <w:sectPr>
          <w:pgSz w:w="12240" w:h="15840"/>
          <w:pgMar w:top="380" w:bottom="280" w:left="980" w:right="1720"/>
          <w:cols w:num="4" w:equalWidth="off">
            <w:col w:w="732" w:space="88"/>
            <w:col w:w="1049" w:space="2072"/>
            <w:col w:w="864" w:space="2257"/>
            <w:col w:w="2478"/>
          </w:cols>
        </w:sectPr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ilit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tilize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  <w:sectPr>
          <w:type w:val="continuous"/>
          <w:pgSz w:w="12240" w:h="15840"/>
          <w:pgMar w:top="700" w:bottom="280" w:left="980" w:right="1720"/>
        </w:sectPr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5"/>
        <w:ind w:left="820" w:right="-28" w:hanging="720"/>
      </w:pP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z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ign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820" w:right="-37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air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olid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cide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8" w:lineRule="exact" w:line="240"/>
      </w:pPr>
      <w:r>
        <w:br w:type="column"/>
      </w: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95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ire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-37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rage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age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orga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ize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"/>
        <w:ind w:right="170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riori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ize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8" w:lineRule="exact" w:line="240"/>
      </w:pPr>
      <w:r>
        <w:br w:type="column"/>
      </w: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1457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tect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z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z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1635"/>
        <w:sectPr>
          <w:type w:val="continuous"/>
          <w:pgSz w:w="12240" w:h="15840"/>
          <w:pgMar w:top="700" w:bottom="280" w:left="980" w:right="1720"/>
          <w:cols w:num="3" w:equalWidth="off">
            <w:col w:w="1757" w:space="2184"/>
            <w:col w:w="939" w:space="2182"/>
            <w:col w:w="2478"/>
          </w:cols>
        </w:sectPr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55"/>
        <w:ind w:left="820" w:right="-37" w:hanging="720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zatio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arra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colla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orate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coll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compile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olid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820" w:right="112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iagr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xtract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55"/>
        <w:ind w:right="-37"/>
      </w:pPr>
      <w:r>
        <w:br w:type="column"/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tify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tegrate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233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log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orga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ize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riori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ize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cord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orga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ize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55"/>
        <w:ind w:right="1722"/>
      </w:pPr>
      <w:r>
        <w:br w:type="column"/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ciali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z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1485"/>
        <w:sectPr>
          <w:pgSz w:w="12240" w:h="15840"/>
          <w:pgMar w:top="1380" w:bottom="280" w:left="980" w:right="1720"/>
          <w:cols w:num="3" w:equalWidth="off">
            <w:col w:w="1757" w:space="2184"/>
            <w:col w:w="1132" w:space="1989"/>
            <w:col w:w="2478"/>
          </w:cols>
        </w:sectPr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line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tretch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ize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  <w:sectPr>
          <w:type w:val="continuous"/>
          <w:pgSz w:w="12240" w:h="15840"/>
          <w:pgMar w:top="700" w:bottom="280" w:left="980" w:right="1720"/>
        </w:sectPr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5"/>
        <w:ind w:left="100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Resea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82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ac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q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ire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820" w:right="-37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am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ze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calc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clari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coll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compare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criti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q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iag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ign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8" w:lineRule="exact" w:line="240"/>
      </w:pPr>
      <w:r>
        <w:br w:type="column"/>
      </w: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-37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xtract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tify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8" w:lineRule="exact" w:line="240"/>
      </w:pPr>
      <w:r>
        <w:br w:type="column"/>
      </w: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1485"/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orga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ize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arch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arize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ize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sectPr>
          <w:type w:val="continuous"/>
          <w:pgSz w:w="12240" w:h="15840"/>
          <w:pgMar w:top="700" w:bottom="280" w:left="980" w:right="1720"/>
          <w:cols w:num="3" w:equalWidth="off">
            <w:col w:w="1548" w:space="2393"/>
            <w:col w:w="886" w:space="2235"/>
            <w:col w:w="2478"/>
          </w:cols>
        </w:sectPr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oot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  <w:sectPr>
          <w:type w:val="continuous"/>
          <w:pgSz w:w="12240" w:h="15840"/>
          <w:pgMar w:top="700" w:bottom="280" w:left="980" w:right="1720"/>
        </w:sectPr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5"/>
        <w:ind w:left="100" w:right="-50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Res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8" w:lineRule="exact" w:line="240"/>
      </w:pPr>
      <w:r>
        <w:br w:type="column"/>
      </w: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-37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ac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acco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award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compl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compo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large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8" w:lineRule="exact" w:line="240"/>
      </w:pPr>
      <w:r>
        <w:br w:type="column"/>
      </w: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-37"/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ortify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low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z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8" w:lineRule="exact" w:line="240"/>
      </w:pPr>
      <w:r>
        <w:br w:type="column"/>
      </w: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1493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cted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ilize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ize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trim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1798"/>
        <w:sectPr>
          <w:type w:val="continuous"/>
          <w:pgSz w:w="12240" w:h="15840"/>
          <w:pgMar w:top="700" w:bottom="280" w:left="980" w:right="1720"/>
          <w:cols w:num="4" w:equalWidth="off">
            <w:col w:w="697" w:space="123"/>
            <w:col w:w="909" w:space="2212"/>
            <w:col w:w="920" w:space="2200"/>
            <w:col w:w="2479"/>
          </w:cols>
        </w:sectPr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tri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55"/>
        <w:ind w:left="100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Tea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"/>
        <w:ind w:left="820" w:right="237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acc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zes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ign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tend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calm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gori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z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alle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clari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820" w:right="-37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com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compli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correct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820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820" w:right="26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ign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cipli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1" w:lineRule="exact" w:line="100"/>
      </w:pPr>
      <w:r>
        <w:br w:type="column"/>
      </w: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-37"/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orate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licit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z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rage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xcite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lain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lore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acilit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ize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tify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orate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icate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"/>
        <w:ind w:right="57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q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ire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teract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tegrate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"/>
        <w:ind w:right="429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1" w:lineRule="exact" w:line="100"/>
      </w:pPr>
      <w:r>
        <w:br w:type="column"/>
      </w: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1674"/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oti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orga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ize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oke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q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"/>
        <w:ind w:right="1355"/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olicit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"/>
        <w:ind w:right="1485"/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timul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ize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ize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teach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1773"/>
        <w:sectPr>
          <w:pgSz w:w="12240" w:h="15840"/>
          <w:pgMar w:top="1380" w:bottom="280" w:left="980" w:right="1720"/>
          <w:cols w:num="3" w:equalWidth="off">
            <w:col w:w="1932" w:space="2009"/>
            <w:col w:w="979" w:space="2141"/>
            <w:col w:w="2479"/>
          </w:cols>
        </w:sectPr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tell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orize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7" w:lineRule="exact" w:line="220"/>
        <w:sectPr>
          <w:type w:val="continuous"/>
          <w:pgSz w:w="12240" w:h="15840"/>
          <w:pgMar w:top="700" w:bottom="280" w:left="980" w:right="1720"/>
        </w:sectPr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5"/>
        <w:ind w:left="820" w:right="-37" w:hanging="720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b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gan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calc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comp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ign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tect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gine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lineRule="exact" w:line="260"/>
      </w:pPr>
      <w:r>
        <w:br w:type="column"/>
      </w: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-37"/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rica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iga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artici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gram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ilit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air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lineRule="exact" w:line="260"/>
      </w:pPr>
      <w:r>
        <w:br w:type="column"/>
      </w: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1528"/>
        <w:sectPr>
          <w:type w:val="continuous"/>
          <w:pgSz w:w="12240" w:h="15840"/>
          <w:pgMar w:top="700" w:bottom="280" w:left="980" w:right="1720"/>
          <w:cols w:num="3" w:equalWidth="off">
            <w:col w:w="1586" w:space="2115"/>
            <w:col w:w="941" w:space="2660"/>
            <w:col w:w="2238"/>
          </w:cols>
        </w:sectPr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gra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5"/>
        <w:ind w:left="100"/>
        <w:sectPr>
          <w:type w:val="continuous"/>
          <w:pgSz w:w="12240" w:h="15840"/>
          <w:pgMar w:top="700" w:bottom="280" w:left="980" w:right="1720"/>
        </w:sectPr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(Mo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tertr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k)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spacing w:before="45"/>
        <w:ind w:left="1241" w:right="1270"/>
      </w:pP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ks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ts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!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both"/>
        <w:spacing w:lineRule="auto" w:line="250"/>
        <w:ind w:left="100" w:right="793"/>
      </w:pPr>
      <w:r>
        <w:pict>
          <v:group style="position:absolute;margin-left:34.56pt;margin-top:17.6227pt;width:542.98pt;height:0pt;mso-position-horizontal-relative:page;mso-position-vertical-relative:paragraph;z-index:-1063" coordorigin="691,352" coordsize="10860,0">
            <v:shape style="position:absolute;left:691;top:352;width:10860;height:0" coordorigin="691,352" coordsize="10860,0" path="m691,352l11551,352e" filled="f" stroked="t" strokeweight="0.58pt" strokecolor="#000000">
              <v:path arrowok="t"/>
            </v:shape>
            <w10:wrap type="none"/>
          </v:group>
        </w:pict>
      </w:r>
      <w:r>
        <w:rPr>
          <w:rFonts w:cs="Cambria" w:hAnsi="Cambria" w:eastAsia="Cambria" w:ascii="Cambria"/>
          <w:b/>
          <w:spacing w:val="0"/>
          <w:w w:val="100"/>
          <w:sz w:val="28"/>
          <w:szCs w:val="28"/>
        </w:rPr>
        <w:t>J</w:t>
      </w:r>
      <w:r>
        <w:rPr>
          <w:rFonts w:cs="Cambria" w:hAnsi="Cambria" w:eastAsia="Cambria" w:ascii="Cambria"/>
          <w:b/>
          <w:spacing w:val="1"/>
          <w:w w:val="100"/>
          <w:sz w:val="28"/>
          <w:szCs w:val="28"/>
        </w:rPr>
        <w:t>E</w:t>
      </w:r>
      <w:r>
        <w:rPr>
          <w:rFonts w:cs="Cambria" w:hAnsi="Cambria" w:eastAsia="Cambria" w:ascii="Cambria"/>
          <w:b/>
          <w:spacing w:val="-1"/>
          <w:w w:val="100"/>
          <w:sz w:val="28"/>
          <w:szCs w:val="28"/>
        </w:rPr>
        <w:t>N</w:t>
      </w:r>
      <w:r>
        <w:rPr>
          <w:rFonts w:cs="Cambria" w:hAnsi="Cambria" w:eastAsia="Cambria" w:ascii="Cambria"/>
          <w:b/>
          <w:spacing w:val="-1"/>
          <w:w w:val="100"/>
          <w:sz w:val="28"/>
          <w:szCs w:val="28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8"/>
          <w:szCs w:val="28"/>
        </w:rPr>
        <w:t>I</w:t>
      </w:r>
      <w:r>
        <w:rPr>
          <w:rFonts w:cs="Cambria" w:hAnsi="Cambria" w:eastAsia="Cambria" w:ascii="Cambria"/>
          <w:b/>
          <w:spacing w:val="-1"/>
          <w:w w:val="100"/>
          <w:sz w:val="28"/>
          <w:szCs w:val="28"/>
        </w:rPr>
        <w:t>F</w:t>
      </w:r>
      <w:r>
        <w:rPr>
          <w:rFonts w:cs="Cambria" w:hAnsi="Cambria" w:eastAsia="Cambria" w:ascii="Cambria"/>
          <w:b/>
          <w:spacing w:val="1"/>
          <w:w w:val="100"/>
          <w:sz w:val="28"/>
          <w:szCs w:val="28"/>
        </w:rPr>
        <w:t>E</w:t>
      </w:r>
      <w:r>
        <w:rPr>
          <w:rFonts w:cs="Cambria" w:hAnsi="Cambria" w:eastAsia="Cambria" w:ascii="Cambria"/>
          <w:b/>
          <w:spacing w:val="0"/>
          <w:w w:val="100"/>
          <w:sz w:val="28"/>
          <w:szCs w:val="28"/>
        </w:rPr>
        <w:t>R</w:t>
      </w:r>
      <w:r>
        <w:rPr>
          <w:rFonts w:cs="Cambria" w:hAnsi="Cambria" w:eastAsia="Cambria" w:ascii="Cambria"/>
          <w:b/>
          <w:spacing w:val="-1"/>
          <w:w w:val="100"/>
          <w:sz w:val="28"/>
          <w:szCs w:val="28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8"/>
          <w:szCs w:val="28"/>
        </w:rPr>
        <w:t>R</w:t>
      </w:r>
      <w:r>
        <w:rPr>
          <w:rFonts w:cs="Cambria" w:hAnsi="Cambria" w:eastAsia="Cambria" w:ascii="Cambria"/>
          <w:b/>
          <w:spacing w:val="-1"/>
          <w:w w:val="100"/>
          <w:sz w:val="28"/>
          <w:szCs w:val="28"/>
        </w:rPr>
        <w:t>O</w:t>
      </w:r>
      <w:r>
        <w:rPr>
          <w:rFonts w:cs="Cambria" w:hAnsi="Cambria" w:eastAsia="Cambria" w:ascii="Cambria"/>
          <w:b/>
          <w:spacing w:val="0"/>
          <w:w w:val="100"/>
          <w:sz w:val="28"/>
          <w:szCs w:val="28"/>
        </w:rPr>
        <w:t>SE</w:t>
      </w:r>
      <w:r>
        <w:rPr>
          <w:rFonts w:cs="Cambria" w:hAnsi="Cambria" w:eastAsia="Cambria" w:ascii="Cambria"/>
          <w:b/>
          <w:spacing w:val="0"/>
          <w:w w:val="100"/>
          <w:sz w:val="28"/>
          <w:szCs w:val="28"/>
        </w:rPr>
        <w:t>                                                                                                      </w:t>
      </w:r>
      <w:r>
        <w:rPr>
          <w:rFonts w:cs="Cambria" w:hAnsi="Cambria" w:eastAsia="Cambria" w:ascii="Cambria"/>
          <w:b/>
          <w:spacing w:val="16"/>
          <w:w w:val="100"/>
          <w:sz w:val="28"/>
          <w:szCs w:val="28"/>
        </w:rPr>
        <w:t> </w:t>
      </w:r>
      <w:hyperlink r:id="rId5">
        <w:r>
          <w:rPr>
            <w:rFonts w:cs="Cambria" w:hAnsi="Cambria" w:eastAsia="Cambria" w:ascii="Cambria"/>
            <w:b/>
            <w:spacing w:val="0"/>
            <w:w w:val="100"/>
            <w:sz w:val="24"/>
            <w:szCs w:val="24"/>
          </w:rPr>
          <w:t>j</w:t>
        </w:r>
        <w:r>
          <w:rPr>
            <w:rFonts w:cs="Cambria" w:hAnsi="Cambria" w:eastAsia="Cambria" w:ascii="Cambria"/>
            <w:b/>
            <w:spacing w:val="-1"/>
            <w:w w:val="100"/>
            <w:sz w:val="24"/>
            <w:szCs w:val="24"/>
          </w:rPr>
          <w:t>r</w:t>
        </w:r>
        <w:r>
          <w:rPr>
            <w:rFonts w:cs="Cambria" w:hAnsi="Cambria" w:eastAsia="Cambria" w:ascii="Cambria"/>
            <w:b/>
            <w:spacing w:val="0"/>
            <w:w w:val="100"/>
            <w:sz w:val="24"/>
            <w:szCs w:val="24"/>
          </w:rPr>
          <w:t>@v</w:t>
        </w:r>
        <w:r>
          <w:rPr>
            <w:rFonts w:cs="Cambria" w:hAnsi="Cambria" w:eastAsia="Cambria" w:ascii="Cambria"/>
            <w:b/>
            <w:spacing w:val="-2"/>
            <w:w w:val="100"/>
            <w:sz w:val="24"/>
            <w:szCs w:val="24"/>
          </w:rPr>
          <w:t>i</w:t>
        </w:r>
        <w:r>
          <w:rPr>
            <w:rFonts w:cs="Cambria" w:hAnsi="Cambria" w:eastAsia="Cambria" w:ascii="Cambria"/>
            <w:b/>
            <w:spacing w:val="0"/>
            <w:w w:val="100"/>
            <w:sz w:val="24"/>
            <w:szCs w:val="24"/>
          </w:rPr>
          <w:t>rg</w:t>
        </w:r>
        <w:r>
          <w:rPr>
            <w:rFonts w:cs="Cambria" w:hAnsi="Cambria" w:eastAsia="Cambria" w:ascii="Cambria"/>
            <w:b/>
            <w:spacing w:val="1"/>
            <w:w w:val="100"/>
            <w:sz w:val="24"/>
            <w:szCs w:val="24"/>
          </w:rPr>
          <w:t>i</w:t>
        </w:r>
        <w:r>
          <w:rPr>
            <w:rFonts w:cs="Cambria" w:hAnsi="Cambria" w:eastAsia="Cambria" w:ascii="Cambria"/>
            <w:b/>
            <w:spacing w:val="-1"/>
            <w:w w:val="100"/>
            <w:sz w:val="24"/>
            <w:szCs w:val="24"/>
          </w:rPr>
          <w:t>n</w:t>
        </w:r>
        <w:r>
          <w:rPr>
            <w:rFonts w:cs="Cambria" w:hAnsi="Cambria" w:eastAsia="Cambria" w:ascii="Cambria"/>
            <w:b/>
            <w:spacing w:val="-1"/>
            <w:w w:val="100"/>
            <w:sz w:val="24"/>
            <w:szCs w:val="24"/>
          </w:rPr>
          <w:t>i</w:t>
        </w:r>
        <w:r>
          <w:rPr>
            <w:rFonts w:cs="Cambria" w:hAnsi="Cambria" w:eastAsia="Cambria" w:ascii="Cambria"/>
            <w:b/>
            <w:spacing w:val="1"/>
            <w:w w:val="100"/>
            <w:sz w:val="24"/>
            <w:szCs w:val="24"/>
          </w:rPr>
          <w:t>a</w:t>
        </w:r>
        <w:r>
          <w:rPr>
            <w:rFonts w:cs="Cambria" w:hAnsi="Cambria" w:eastAsia="Cambria" w:ascii="Cambria"/>
            <w:b/>
            <w:spacing w:val="0"/>
            <w:w w:val="100"/>
            <w:sz w:val="24"/>
            <w:szCs w:val="24"/>
          </w:rPr>
          <w:t>.</w:t>
        </w:r>
        <w:r>
          <w:rPr>
            <w:rFonts w:cs="Cambria" w:hAnsi="Cambria" w:eastAsia="Cambria" w:ascii="Cambria"/>
            <w:b/>
            <w:spacing w:val="-1"/>
            <w:w w:val="100"/>
            <w:sz w:val="24"/>
            <w:szCs w:val="24"/>
          </w:rPr>
          <w:t>e</w:t>
        </w:r>
        <w:r>
          <w:rPr>
            <w:rFonts w:cs="Cambria" w:hAnsi="Cambria" w:eastAsia="Cambria" w:ascii="Cambria"/>
            <w:b/>
            <w:spacing w:val="0"/>
            <w:w w:val="100"/>
            <w:sz w:val="24"/>
            <w:szCs w:val="24"/>
          </w:rPr>
          <w:t>du</w:t>
        </w:r>
      </w:hyperlink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 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S</w:t>
      </w:r>
      <w:r>
        <w:rPr>
          <w:rFonts w:cs="Cambria" w:hAnsi="Cambria" w:eastAsia="Cambria" w:ascii="Cambria"/>
          <w:i/>
          <w:spacing w:val="-1"/>
          <w:w w:val="100"/>
          <w:sz w:val="24"/>
          <w:szCs w:val="24"/>
        </w:rPr>
        <w:t>c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hool</w:t>
      </w:r>
      <w:r>
        <w:rPr>
          <w:rFonts w:cs="Cambria" w:hAnsi="Cambria" w:eastAsia="Cambria" w:ascii="Cambria"/>
          <w:i/>
          <w:spacing w:val="1"/>
          <w:w w:val="100"/>
          <w:sz w:val="24"/>
          <w:szCs w:val="24"/>
        </w:rPr>
        <w:t> 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Ad</w:t>
      </w:r>
      <w:r>
        <w:rPr>
          <w:rFonts w:cs="Cambria" w:hAnsi="Cambria" w:eastAsia="Cambria" w:ascii="Cambria"/>
          <w:i/>
          <w:spacing w:val="-1"/>
          <w:w w:val="100"/>
          <w:sz w:val="24"/>
          <w:szCs w:val="24"/>
        </w:rPr>
        <w:t>d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r</w:t>
      </w:r>
      <w:r>
        <w:rPr>
          <w:rFonts w:cs="Cambria" w:hAnsi="Cambria" w:eastAsia="Cambria" w:ascii="Cambria"/>
          <w:i/>
          <w:spacing w:val="1"/>
          <w:w w:val="100"/>
          <w:sz w:val="24"/>
          <w:szCs w:val="24"/>
        </w:rPr>
        <w:t>e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s</w:t>
      </w:r>
      <w:r>
        <w:rPr>
          <w:rFonts w:cs="Cambria" w:hAnsi="Cambria" w:eastAsia="Cambria" w:ascii="Cambria"/>
          <w:i/>
          <w:spacing w:val="-1"/>
          <w:w w:val="100"/>
          <w:sz w:val="24"/>
          <w:szCs w:val="24"/>
        </w:rPr>
        <w:t>s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:</w:t>
      </w:r>
      <w:r>
        <w:rPr>
          <w:rFonts w:cs="Cambria" w:hAnsi="Cambria" w:eastAsia="Cambria" w:ascii="Cambria"/>
          <w:i/>
          <w:spacing w:val="1"/>
          <w:w w:val="100"/>
          <w:sz w:val="24"/>
          <w:szCs w:val="24"/>
        </w:rPr>
        <w:t> 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234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 </w:t>
      </w:r>
      <w:r>
        <w:rPr>
          <w:rFonts w:cs="Cambria" w:hAnsi="Cambria" w:eastAsia="Cambria" w:ascii="Cambria"/>
          <w:i/>
          <w:spacing w:val="-1"/>
          <w:w w:val="100"/>
          <w:sz w:val="24"/>
          <w:szCs w:val="24"/>
        </w:rPr>
        <w:t>B</w:t>
      </w:r>
      <w:r>
        <w:rPr>
          <w:rFonts w:cs="Cambria" w:hAnsi="Cambria" w:eastAsia="Cambria" w:ascii="Cambria"/>
          <w:i/>
          <w:spacing w:val="1"/>
          <w:w w:val="100"/>
          <w:sz w:val="24"/>
          <w:szCs w:val="24"/>
        </w:rPr>
        <w:t>a</w:t>
      </w:r>
      <w:r>
        <w:rPr>
          <w:rFonts w:cs="Cambria" w:hAnsi="Cambria" w:eastAsia="Cambria" w:ascii="Cambria"/>
          <w:i/>
          <w:spacing w:val="-2"/>
          <w:w w:val="100"/>
          <w:sz w:val="24"/>
          <w:szCs w:val="24"/>
        </w:rPr>
        <w:t>l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z,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 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Ch</w:t>
      </w:r>
      <w:r>
        <w:rPr>
          <w:rFonts w:cs="Cambria" w:hAnsi="Cambria" w:eastAsia="Cambria" w:ascii="Cambria"/>
          <w:i/>
          <w:spacing w:val="1"/>
          <w:w w:val="100"/>
          <w:sz w:val="24"/>
          <w:szCs w:val="24"/>
        </w:rPr>
        <w:t>a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r</w:t>
      </w:r>
      <w:r>
        <w:rPr>
          <w:rFonts w:cs="Cambria" w:hAnsi="Cambria" w:eastAsia="Cambria" w:ascii="Cambria"/>
          <w:i/>
          <w:spacing w:val="1"/>
          <w:w w:val="100"/>
          <w:sz w:val="24"/>
          <w:szCs w:val="24"/>
        </w:rPr>
        <w:t>l</w:t>
      </w:r>
      <w:r>
        <w:rPr>
          <w:rFonts w:cs="Cambria" w:hAnsi="Cambria" w:eastAsia="Cambria" w:ascii="Cambria"/>
          <w:i/>
          <w:spacing w:val="-2"/>
          <w:w w:val="100"/>
          <w:sz w:val="24"/>
          <w:szCs w:val="24"/>
        </w:rPr>
        <w:t>o</w:t>
      </w:r>
      <w:r>
        <w:rPr>
          <w:rFonts w:cs="Cambria" w:hAnsi="Cambria" w:eastAsia="Cambria" w:ascii="Cambria"/>
          <w:i/>
          <w:spacing w:val="1"/>
          <w:w w:val="100"/>
          <w:sz w:val="24"/>
          <w:szCs w:val="24"/>
        </w:rPr>
        <w:t>t</w:t>
      </w:r>
      <w:r>
        <w:rPr>
          <w:rFonts w:cs="Cambria" w:hAnsi="Cambria" w:eastAsia="Cambria" w:ascii="Cambria"/>
          <w:i/>
          <w:spacing w:val="-1"/>
          <w:w w:val="100"/>
          <w:sz w:val="24"/>
          <w:szCs w:val="24"/>
        </w:rPr>
        <w:t>t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esv</w:t>
      </w:r>
      <w:r>
        <w:rPr>
          <w:rFonts w:cs="Cambria" w:hAnsi="Cambria" w:eastAsia="Cambria" w:ascii="Cambria"/>
          <w:i/>
          <w:spacing w:val="-1"/>
          <w:w w:val="100"/>
          <w:sz w:val="24"/>
          <w:szCs w:val="24"/>
        </w:rPr>
        <w:t>i</w:t>
      </w:r>
      <w:r>
        <w:rPr>
          <w:rFonts w:cs="Cambria" w:hAnsi="Cambria" w:eastAsia="Cambria" w:ascii="Cambria"/>
          <w:i/>
          <w:spacing w:val="1"/>
          <w:w w:val="100"/>
          <w:sz w:val="24"/>
          <w:szCs w:val="24"/>
        </w:rPr>
        <w:t>l</w:t>
      </w:r>
      <w:r>
        <w:rPr>
          <w:rFonts w:cs="Cambria" w:hAnsi="Cambria" w:eastAsia="Cambria" w:ascii="Cambria"/>
          <w:i/>
          <w:spacing w:val="1"/>
          <w:w w:val="100"/>
          <w:sz w:val="24"/>
          <w:szCs w:val="24"/>
        </w:rPr>
        <w:t>l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e,</w:t>
      </w:r>
      <w:r>
        <w:rPr>
          <w:rFonts w:cs="Cambria" w:hAnsi="Cambria" w:eastAsia="Cambria" w:ascii="Cambria"/>
          <w:i/>
          <w:spacing w:val="-2"/>
          <w:w w:val="100"/>
          <w:sz w:val="24"/>
          <w:szCs w:val="24"/>
        </w:rPr>
        <w:t> </w:t>
      </w:r>
      <w:r>
        <w:rPr>
          <w:rFonts w:cs="Cambria" w:hAnsi="Cambria" w:eastAsia="Cambria" w:ascii="Cambria"/>
          <w:i/>
          <w:spacing w:val="1"/>
          <w:w w:val="100"/>
          <w:sz w:val="24"/>
          <w:szCs w:val="24"/>
        </w:rPr>
        <w:t>V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A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 </w:t>
      </w:r>
      <w:r>
        <w:rPr>
          <w:rFonts w:cs="Cambria" w:hAnsi="Cambria" w:eastAsia="Cambria" w:ascii="Cambria"/>
          <w:i/>
          <w:spacing w:val="1"/>
          <w:w w:val="100"/>
          <w:sz w:val="24"/>
          <w:szCs w:val="24"/>
        </w:rPr>
        <w:t>2</w:t>
      </w:r>
      <w:r>
        <w:rPr>
          <w:rFonts w:cs="Cambria" w:hAnsi="Cambria" w:eastAsia="Cambria" w:ascii="Cambria"/>
          <w:i/>
          <w:spacing w:val="-2"/>
          <w:w w:val="100"/>
          <w:sz w:val="24"/>
          <w:szCs w:val="24"/>
        </w:rPr>
        <w:t>2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9</w:t>
      </w:r>
      <w:r>
        <w:rPr>
          <w:rFonts w:cs="Cambria" w:hAnsi="Cambria" w:eastAsia="Cambria" w:ascii="Cambria"/>
          <w:i/>
          <w:spacing w:val="1"/>
          <w:w w:val="100"/>
          <w:sz w:val="24"/>
          <w:szCs w:val="24"/>
        </w:rPr>
        <w:t>0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4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                                                         </w:t>
      </w:r>
      <w:r>
        <w:rPr>
          <w:rFonts w:cs="Cambria" w:hAnsi="Cambria" w:eastAsia="Cambria" w:ascii="Cambria"/>
          <w:i/>
          <w:spacing w:val="2"/>
          <w:w w:val="100"/>
          <w:sz w:val="24"/>
          <w:szCs w:val="24"/>
        </w:rPr>
        <w:t> 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C</w:t>
      </w:r>
      <w:r>
        <w:rPr>
          <w:rFonts w:cs="Cambria" w:hAnsi="Cambria" w:eastAsia="Cambria" w:ascii="Cambria"/>
          <w:i/>
          <w:spacing w:val="1"/>
          <w:w w:val="100"/>
          <w:sz w:val="24"/>
          <w:szCs w:val="24"/>
        </w:rPr>
        <w:t>e</w:t>
      </w:r>
      <w:r>
        <w:rPr>
          <w:rFonts w:cs="Cambria" w:hAnsi="Cambria" w:eastAsia="Cambria" w:ascii="Cambria"/>
          <w:i/>
          <w:spacing w:val="1"/>
          <w:w w:val="100"/>
          <w:sz w:val="24"/>
          <w:szCs w:val="24"/>
        </w:rPr>
        <w:t>l</w:t>
      </w:r>
      <w:r>
        <w:rPr>
          <w:rFonts w:cs="Cambria" w:hAnsi="Cambria" w:eastAsia="Cambria" w:ascii="Cambria"/>
          <w:i/>
          <w:spacing w:val="1"/>
          <w:w w:val="100"/>
          <w:sz w:val="24"/>
          <w:szCs w:val="24"/>
        </w:rPr>
        <w:t>l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:</w:t>
      </w:r>
      <w:r>
        <w:rPr>
          <w:rFonts w:cs="Cambria" w:hAnsi="Cambria" w:eastAsia="Cambria" w:ascii="Cambria"/>
          <w:i/>
          <w:spacing w:val="2"/>
          <w:w w:val="100"/>
          <w:sz w:val="24"/>
          <w:szCs w:val="24"/>
        </w:rPr>
        <w:t> 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(7</w:t>
      </w:r>
      <w:r>
        <w:rPr>
          <w:rFonts w:cs="Cambria" w:hAnsi="Cambria" w:eastAsia="Cambria" w:ascii="Cambria"/>
          <w:i/>
          <w:spacing w:val="1"/>
          <w:w w:val="100"/>
          <w:sz w:val="24"/>
          <w:szCs w:val="24"/>
        </w:rPr>
        <w:t>5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1)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 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xx</w:t>
      </w:r>
      <w:r>
        <w:rPr>
          <w:rFonts w:cs="Cambria" w:hAnsi="Cambria" w:eastAsia="Cambria" w:ascii="Cambria"/>
          <w:i/>
          <w:spacing w:val="-2"/>
          <w:w w:val="100"/>
          <w:sz w:val="24"/>
          <w:szCs w:val="24"/>
        </w:rPr>
        <w:t>x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-xxxx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 </w:t>
      </w:r>
      <w:r>
        <w:rPr>
          <w:rFonts w:cs="Cambria" w:hAnsi="Cambria" w:eastAsia="Cambria" w:ascii="Cambria"/>
          <w:i/>
          <w:spacing w:val="1"/>
          <w:w w:val="100"/>
          <w:sz w:val="24"/>
          <w:szCs w:val="24"/>
        </w:rPr>
        <w:t>P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er</w:t>
      </w:r>
      <w:r>
        <w:rPr>
          <w:rFonts w:cs="Cambria" w:hAnsi="Cambria" w:eastAsia="Cambria" w:ascii="Cambria"/>
          <w:i/>
          <w:spacing w:val="-1"/>
          <w:w w:val="100"/>
          <w:sz w:val="24"/>
          <w:szCs w:val="24"/>
        </w:rPr>
        <w:t>m</w:t>
      </w:r>
      <w:r>
        <w:rPr>
          <w:rFonts w:cs="Cambria" w:hAnsi="Cambria" w:eastAsia="Cambria" w:ascii="Cambria"/>
          <w:i/>
          <w:spacing w:val="1"/>
          <w:w w:val="100"/>
          <w:sz w:val="24"/>
          <w:szCs w:val="24"/>
        </w:rPr>
        <w:t>a</w:t>
      </w:r>
      <w:r>
        <w:rPr>
          <w:rFonts w:cs="Cambria" w:hAnsi="Cambria" w:eastAsia="Cambria" w:ascii="Cambria"/>
          <w:i/>
          <w:spacing w:val="1"/>
          <w:w w:val="100"/>
          <w:sz w:val="24"/>
          <w:szCs w:val="24"/>
        </w:rPr>
        <w:t>n</w:t>
      </w:r>
      <w:r>
        <w:rPr>
          <w:rFonts w:cs="Cambria" w:hAnsi="Cambria" w:eastAsia="Cambria" w:ascii="Cambria"/>
          <w:i/>
          <w:spacing w:val="-2"/>
          <w:w w:val="100"/>
          <w:sz w:val="24"/>
          <w:szCs w:val="24"/>
        </w:rPr>
        <w:t>e</w:t>
      </w:r>
      <w:r>
        <w:rPr>
          <w:rFonts w:cs="Cambria" w:hAnsi="Cambria" w:eastAsia="Cambria" w:ascii="Cambria"/>
          <w:i/>
          <w:spacing w:val="1"/>
          <w:w w:val="100"/>
          <w:sz w:val="24"/>
          <w:szCs w:val="24"/>
        </w:rPr>
        <w:t>n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t</w:t>
      </w:r>
      <w:r>
        <w:rPr>
          <w:rFonts w:cs="Cambria" w:hAnsi="Cambria" w:eastAsia="Cambria" w:ascii="Cambria"/>
          <w:i/>
          <w:spacing w:val="-1"/>
          <w:w w:val="100"/>
          <w:sz w:val="24"/>
          <w:szCs w:val="24"/>
        </w:rPr>
        <w:t> 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Ad</w:t>
      </w:r>
      <w:r>
        <w:rPr>
          <w:rFonts w:cs="Cambria" w:hAnsi="Cambria" w:eastAsia="Cambria" w:ascii="Cambria"/>
          <w:i/>
          <w:spacing w:val="-1"/>
          <w:w w:val="100"/>
          <w:sz w:val="24"/>
          <w:szCs w:val="24"/>
        </w:rPr>
        <w:t>d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r</w:t>
      </w:r>
      <w:r>
        <w:rPr>
          <w:rFonts w:cs="Cambria" w:hAnsi="Cambria" w:eastAsia="Cambria" w:ascii="Cambria"/>
          <w:i/>
          <w:spacing w:val="1"/>
          <w:w w:val="100"/>
          <w:sz w:val="24"/>
          <w:szCs w:val="24"/>
        </w:rPr>
        <w:t>e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s</w:t>
      </w:r>
      <w:r>
        <w:rPr>
          <w:rFonts w:cs="Cambria" w:hAnsi="Cambria" w:eastAsia="Cambria" w:ascii="Cambria"/>
          <w:i/>
          <w:spacing w:val="-1"/>
          <w:w w:val="100"/>
          <w:sz w:val="24"/>
          <w:szCs w:val="24"/>
        </w:rPr>
        <w:t>s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:</w:t>
      </w:r>
      <w:r>
        <w:rPr>
          <w:rFonts w:cs="Cambria" w:hAnsi="Cambria" w:eastAsia="Cambria" w:ascii="Cambria"/>
          <w:i/>
          <w:spacing w:val="2"/>
          <w:w w:val="100"/>
          <w:sz w:val="24"/>
          <w:szCs w:val="24"/>
        </w:rPr>
        <w:t> 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40</w:t>
      </w:r>
      <w:r>
        <w:rPr>
          <w:rFonts w:cs="Cambria" w:hAnsi="Cambria" w:eastAsia="Cambria" w:ascii="Cambria"/>
          <w:i/>
          <w:spacing w:val="-2"/>
          <w:w w:val="100"/>
          <w:sz w:val="24"/>
          <w:szCs w:val="24"/>
        </w:rPr>
        <w:t>x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x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 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S</w:t>
      </w:r>
      <w:r>
        <w:rPr>
          <w:rFonts w:cs="Cambria" w:hAnsi="Cambria" w:eastAsia="Cambria" w:ascii="Cambria"/>
          <w:i/>
          <w:spacing w:val="1"/>
          <w:w w:val="100"/>
          <w:sz w:val="24"/>
          <w:szCs w:val="24"/>
        </w:rPr>
        <w:t>t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r</w:t>
      </w:r>
      <w:r>
        <w:rPr>
          <w:rFonts w:cs="Cambria" w:hAnsi="Cambria" w:eastAsia="Cambria" w:ascii="Cambria"/>
          <w:i/>
          <w:spacing w:val="1"/>
          <w:w w:val="100"/>
          <w:sz w:val="24"/>
          <w:szCs w:val="24"/>
        </w:rPr>
        <w:t>e</w:t>
      </w:r>
      <w:r>
        <w:rPr>
          <w:rFonts w:cs="Cambria" w:hAnsi="Cambria" w:eastAsia="Cambria" w:ascii="Cambria"/>
          <w:i/>
          <w:spacing w:val="-2"/>
          <w:w w:val="100"/>
          <w:sz w:val="24"/>
          <w:szCs w:val="24"/>
        </w:rPr>
        <w:t>e</w:t>
      </w:r>
      <w:r>
        <w:rPr>
          <w:rFonts w:cs="Cambria" w:hAnsi="Cambria" w:eastAsia="Cambria" w:ascii="Cambria"/>
          <w:i/>
          <w:spacing w:val="2"/>
          <w:w w:val="100"/>
          <w:sz w:val="24"/>
          <w:szCs w:val="24"/>
        </w:rPr>
        <w:t>t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,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 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Ri</w:t>
      </w:r>
      <w:r>
        <w:rPr>
          <w:rFonts w:cs="Cambria" w:hAnsi="Cambria" w:eastAsia="Cambria" w:ascii="Cambria"/>
          <w:i/>
          <w:spacing w:val="-1"/>
          <w:w w:val="100"/>
          <w:sz w:val="24"/>
          <w:szCs w:val="24"/>
        </w:rPr>
        <w:t>c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hm</w:t>
      </w:r>
      <w:r>
        <w:rPr>
          <w:rFonts w:cs="Cambria" w:hAnsi="Cambria" w:eastAsia="Cambria" w:ascii="Cambria"/>
          <w:i/>
          <w:spacing w:val="1"/>
          <w:w w:val="100"/>
          <w:sz w:val="24"/>
          <w:szCs w:val="24"/>
        </w:rPr>
        <w:t>o</w:t>
      </w:r>
      <w:r>
        <w:rPr>
          <w:rFonts w:cs="Cambria" w:hAnsi="Cambria" w:eastAsia="Cambria" w:ascii="Cambria"/>
          <w:i/>
          <w:spacing w:val="1"/>
          <w:w w:val="100"/>
          <w:sz w:val="24"/>
          <w:szCs w:val="24"/>
        </w:rPr>
        <w:t>n</w:t>
      </w:r>
      <w:r>
        <w:rPr>
          <w:rFonts w:cs="Cambria" w:hAnsi="Cambria" w:eastAsia="Cambria" w:ascii="Cambria"/>
          <w:i/>
          <w:spacing w:val="-1"/>
          <w:w w:val="100"/>
          <w:sz w:val="24"/>
          <w:szCs w:val="24"/>
        </w:rPr>
        <w:t>d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,</w:t>
      </w:r>
      <w:r>
        <w:rPr>
          <w:rFonts w:cs="Cambria" w:hAnsi="Cambria" w:eastAsia="Cambria" w:ascii="Cambria"/>
          <w:i/>
          <w:spacing w:val="-2"/>
          <w:w w:val="100"/>
          <w:sz w:val="24"/>
          <w:szCs w:val="24"/>
        </w:rPr>
        <w:t> </w:t>
      </w:r>
      <w:r>
        <w:rPr>
          <w:rFonts w:cs="Cambria" w:hAnsi="Cambria" w:eastAsia="Cambria" w:ascii="Cambria"/>
          <w:i/>
          <w:spacing w:val="1"/>
          <w:w w:val="100"/>
          <w:sz w:val="24"/>
          <w:szCs w:val="24"/>
        </w:rPr>
        <w:t>V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A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 </w:t>
      </w:r>
      <w:r>
        <w:rPr>
          <w:rFonts w:cs="Cambria" w:hAnsi="Cambria" w:eastAsia="Cambria" w:ascii="Cambria"/>
          <w:i/>
          <w:spacing w:val="-2"/>
          <w:w w:val="100"/>
          <w:sz w:val="24"/>
          <w:szCs w:val="24"/>
        </w:rPr>
        <w:t>2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2</w:t>
      </w:r>
      <w:r>
        <w:rPr>
          <w:rFonts w:cs="Cambria" w:hAnsi="Cambria" w:eastAsia="Cambria" w:ascii="Cambria"/>
          <w:i/>
          <w:spacing w:val="1"/>
          <w:w w:val="100"/>
          <w:sz w:val="24"/>
          <w:szCs w:val="24"/>
        </w:rPr>
        <w:t>0</w:t>
      </w:r>
      <w:r>
        <w:rPr>
          <w:rFonts w:cs="Cambria" w:hAnsi="Cambria" w:eastAsia="Cambria" w:ascii="Cambria"/>
          <w:i/>
          <w:spacing w:val="0"/>
          <w:w w:val="100"/>
          <w:sz w:val="24"/>
          <w:szCs w:val="24"/>
        </w:rPr>
        <w:t>33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Cambria" w:hAnsi="Cambria" w:eastAsia="Cambria" w:ascii="Cambria"/>
          <w:sz w:val="22"/>
          <w:szCs w:val="22"/>
        </w:rPr>
        <w:jc w:val="both"/>
        <w:ind w:left="100" w:right="9775"/>
      </w:pPr>
      <w:r>
        <w:pict>
          <v:group style="position:absolute;margin-left:34.56pt;margin-top:14.1721pt;width:542.98pt;height:0pt;mso-position-horizontal-relative:page;mso-position-vertical-relative:paragraph;z-index:-1062" coordorigin="691,283" coordsize="10860,0">
            <v:shape style="position:absolute;left:691;top:283;width:10860;height:0" coordorigin="691,283" coordsize="10860,0" path="m691,283l11551,283e" filled="f" stroked="t" strokeweight="0.58pt" strokecolor="#000000">
              <v:path arrowok="t"/>
            </v:shape>
            <w10:wrap type="none"/>
          </v:group>
        </w:pic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OBJ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TI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V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before="34" w:lineRule="exact" w:line="240"/>
        <w:ind w:left="280" w:right="329"/>
      </w:pPr>
      <w:r>
        <w:rPr>
          <w:rFonts w:cs="Cambria" w:hAnsi="Cambria" w:eastAsia="Cambria" w:ascii="Cambria"/>
          <w:spacing w:val="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x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pe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thr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ter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hnology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or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4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y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z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work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leade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x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per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enc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ro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uni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at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b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lem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olv</w:t>
      </w:r>
      <w:r>
        <w:rPr>
          <w:rFonts w:cs="Cambria" w:hAnsi="Cambria" w:eastAsia="Cambria" w:ascii="Cambria"/>
          <w:spacing w:val="4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ter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onal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kil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3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Cambria" w:hAnsi="Cambria" w:eastAsia="Cambria" w:ascii="Cambria"/>
          <w:sz w:val="22"/>
          <w:szCs w:val="22"/>
        </w:rPr>
        <w:jc w:val="both"/>
        <w:ind w:left="100" w:right="9664"/>
      </w:pP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EDUC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TION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</w:p>
    <w:p>
      <w:pPr>
        <w:rPr>
          <w:rFonts w:cs="Cambria" w:hAnsi="Cambria" w:eastAsia="Cambria" w:ascii="Cambria"/>
          <w:sz w:val="22"/>
          <w:szCs w:val="22"/>
        </w:rPr>
        <w:jc w:val="both"/>
        <w:spacing w:before="30"/>
        <w:ind w:left="280" w:right="77"/>
      </w:pPr>
      <w:r>
        <w:pict>
          <v:group style="position:absolute;margin-left:34.56pt;margin-top:1.27215pt;width:542.98pt;height:0pt;mso-position-horizontal-relative:page;mso-position-vertical-relative:paragraph;z-index:-1061" coordorigin="691,25" coordsize="10860,0">
            <v:shape style="position:absolute;left:691;top:25;width:10860;height:0" coordorigin="691,25" coordsize="10860,0" path="m691,25l11551,25e" filled="f" stroked="t" strokeweight="0.58pt" strokecolor="#000000">
              <v:path arrowok="t"/>
            </v:shape>
            <w10:wrap type="none"/>
          </v:group>
        </w:pic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Un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v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er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i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y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f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V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i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ia,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-4"/>
          <w:w w:val="100"/>
          <w:sz w:val="22"/>
          <w:szCs w:val="22"/>
        </w:rPr>
        <w:t>S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ch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l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f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gi</w:t>
      </w:r>
      <w:r>
        <w:rPr>
          <w:rFonts w:cs="Cambria" w:hAnsi="Cambria" w:eastAsia="Cambria" w:ascii="Cambria"/>
          <w:b/>
          <w:spacing w:val="2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i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a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App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l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ied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c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-3"/>
          <w:w w:val="100"/>
          <w:sz w:val="22"/>
          <w:szCs w:val="22"/>
        </w:rPr>
        <w:t>c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                                              </w:t>
      </w:r>
      <w:r>
        <w:rPr>
          <w:rFonts w:cs="Cambria" w:hAnsi="Cambria" w:eastAsia="Cambria" w:ascii="Cambria"/>
          <w:b/>
          <w:spacing w:val="4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ar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otte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ll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</w:p>
    <w:p>
      <w:pPr>
        <w:rPr>
          <w:rFonts w:cs="Cambria" w:hAnsi="Cambria" w:eastAsia="Cambria" w:ascii="Cambria"/>
          <w:sz w:val="22"/>
          <w:szCs w:val="22"/>
        </w:rPr>
        <w:jc w:val="both"/>
        <w:spacing w:lineRule="exact" w:line="240"/>
        <w:ind w:left="280" w:right="85"/>
      </w:pPr>
      <w:r>
        <w:rPr>
          <w:rFonts w:cs="Cambria" w:hAnsi="Cambria" w:eastAsia="Cambria" w:ascii="Cambria"/>
          <w:i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i/>
          <w:spacing w:val="-1"/>
          <w:w w:val="100"/>
          <w:sz w:val="22"/>
          <w:szCs w:val="22"/>
        </w:rPr>
        <w:t>a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n</w:t>
      </w:r>
      <w:r>
        <w:rPr>
          <w:rFonts w:cs="Cambria" w:hAnsi="Cambria" w:eastAsia="Cambria" w:ascii="Cambria"/>
          <w:i/>
          <w:spacing w:val="-1"/>
          <w:w w:val="100"/>
          <w:sz w:val="22"/>
          <w:szCs w:val="22"/>
        </w:rPr>
        <w:t>d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id</w:t>
      </w:r>
      <w:r>
        <w:rPr>
          <w:rFonts w:cs="Cambria" w:hAnsi="Cambria" w:eastAsia="Cambria" w:ascii="Cambria"/>
          <w:i/>
          <w:spacing w:val="-1"/>
          <w:w w:val="100"/>
          <w:sz w:val="22"/>
          <w:szCs w:val="22"/>
        </w:rPr>
        <w:t>a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i/>
          <w:spacing w:val="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i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B.</w:t>
      </w:r>
      <w:r>
        <w:rPr>
          <w:rFonts w:cs="Cambria" w:hAnsi="Cambria" w:eastAsia="Cambria" w:ascii="Cambria"/>
          <w:i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.</w:t>
      </w:r>
      <w:r>
        <w:rPr>
          <w:rFonts w:cs="Cambria" w:hAnsi="Cambria" w:eastAsia="Cambria" w:ascii="Cambria"/>
          <w:i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i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i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cip</w:t>
      </w:r>
      <w:r>
        <w:rPr>
          <w:rFonts w:cs="Cambria" w:hAnsi="Cambria" w:eastAsia="Cambria" w:ascii="Cambria"/>
          <w:i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i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i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Ma</w:t>
      </w:r>
      <w:r>
        <w:rPr>
          <w:rFonts w:cs="Cambria" w:hAnsi="Cambria" w:eastAsia="Cambria" w:ascii="Cambria"/>
          <w:i/>
          <w:spacing w:val="-2"/>
          <w:w w:val="100"/>
          <w:sz w:val="22"/>
          <w:szCs w:val="22"/>
        </w:rPr>
        <w:t>j</w:t>
      </w:r>
      <w:r>
        <w:rPr>
          <w:rFonts w:cs="Cambria" w:hAnsi="Cambria" w:eastAsia="Cambria" w:ascii="Cambria"/>
          <w:i/>
          <w:spacing w:val="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i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i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ivil</w:t>
      </w:r>
      <w:r>
        <w:rPr>
          <w:rFonts w:cs="Cambria" w:hAnsi="Cambria" w:eastAsia="Cambria" w:ascii="Cambria"/>
          <w:i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i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ginee</w:t>
      </w:r>
      <w:r>
        <w:rPr>
          <w:rFonts w:cs="Cambria" w:hAnsi="Cambria" w:eastAsia="Cambria" w:ascii="Cambria"/>
          <w:i/>
          <w:spacing w:val="-2"/>
          <w:w w:val="100"/>
          <w:sz w:val="22"/>
          <w:szCs w:val="22"/>
        </w:rPr>
        <w:t>r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ing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                                                                                                       </w:t>
      </w:r>
      <w:r>
        <w:rPr>
          <w:rFonts w:cs="Cambria" w:hAnsi="Cambria" w:eastAsia="Cambria" w:ascii="Cambria"/>
          <w:i/>
          <w:spacing w:val="1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May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20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xx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Cambria" w:hAnsi="Cambria" w:eastAsia="Cambria" w:ascii="Cambria"/>
          <w:sz w:val="22"/>
          <w:szCs w:val="22"/>
        </w:rPr>
        <w:jc w:val="both"/>
        <w:ind w:left="280" w:right="77"/>
      </w:pP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BRID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P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gr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a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m,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ho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l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f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gi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i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a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b/>
          <w:spacing w:val="-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p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plied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ci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ce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                                                       </w:t>
      </w:r>
      <w:r>
        <w:rPr>
          <w:rFonts w:cs="Cambria" w:hAnsi="Cambria" w:eastAsia="Cambria" w:ascii="Cambria"/>
          <w:b/>
          <w:spacing w:val="4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ar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otte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ll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</w:p>
    <w:p>
      <w:pPr>
        <w:rPr>
          <w:rFonts w:cs="Cambria" w:hAnsi="Cambria" w:eastAsia="Cambria" w:ascii="Cambria"/>
          <w:sz w:val="22"/>
          <w:szCs w:val="22"/>
        </w:rPr>
        <w:jc w:val="both"/>
        <w:spacing w:before="2"/>
        <w:ind w:left="280" w:right="85"/>
      </w:pPr>
      <w:r>
        <w:rPr>
          <w:rFonts w:cs="Cambria" w:hAnsi="Cambria" w:eastAsia="Cambria" w:ascii="Cambria"/>
          <w:i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i/>
          <w:spacing w:val="-1"/>
          <w:w w:val="100"/>
          <w:sz w:val="22"/>
          <w:szCs w:val="22"/>
        </w:rPr>
        <w:t>a</w:t>
      </w:r>
      <w:r>
        <w:rPr>
          <w:rFonts w:cs="Cambria" w:hAnsi="Cambria" w:eastAsia="Cambria" w:ascii="Cambria"/>
          <w:i/>
          <w:spacing w:val="1"/>
          <w:w w:val="100"/>
          <w:sz w:val="22"/>
          <w:szCs w:val="22"/>
        </w:rPr>
        <w:t>l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c</w:t>
      </w:r>
      <w:r>
        <w:rPr>
          <w:rFonts w:cs="Cambria" w:hAnsi="Cambria" w:eastAsia="Cambria" w:ascii="Cambria"/>
          <w:i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i/>
          <w:spacing w:val="1"/>
          <w:w w:val="100"/>
          <w:sz w:val="22"/>
          <w:szCs w:val="22"/>
        </w:rPr>
        <w:t>l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us</w:t>
      </w:r>
      <w:r>
        <w:rPr>
          <w:rFonts w:cs="Cambria" w:hAnsi="Cambria" w:eastAsia="Cambria" w:ascii="Cambria"/>
          <w:i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i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i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i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cience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Tec</w:t>
      </w:r>
      <w:r>
        <w:rPr>
          <w:rFonts w:cs="Cambria" w:hAnsi="Cambria" w:eastAsia="Cambria" w:ascii="Cambria"/>
          <w:i/>
          <w:spacing w:val="1"/>
          <w:w w:val="100"/>
          <w:sz w:val="22"/>
          <w:szCs w:val="22"/>
        </w:rPr>
        <w:t>h</w:t>
      </w:r>
      <w:r>
        <w:rPr>
          <w:rFonts w:cs="Cambria" w:hAnsi="Cambria" w:eastAsia="Cambria" w:ascii="Cambria"/>
          <w:i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i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i/>
          <w:spacing w:val="-1"/>
          <w:w w:val="100"/>
          <w:sz w:val="22"/>
          <w:szCs w:val="22"/>
        </w:rPr>
        <w:t>l</w:t>
      </w:r>
      <w:r>
        <w:rPr>
          <w:rFonts w:cs="Cambria" w:hAnsi="Cambria" w:eastAsia="Cambria" w:ascii="Cambria"/>
          <w:i/>
          <w:spacing w:val="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gy</w:t>
      </w:r>
      <w:r>
        <w:rPr>
          <w:rFonts w:cs="Cambria" w:hAnsi="Cambria" w:eastAsia="Cambria" w:ascii="Cambria"/>
          <w:i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&amp;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i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i/>
          <w:spacing w:val="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i/>
          <w:spacing w:val="-2"/>
          <w:w w:val="100"/>
          <w:sz w:val="22"/>
          <w:szCs w:val="22"/>
        </w:rPr>
        <w:t>c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iet</w:t>
      </w:r>
      <w:r>
        <w:rPr>
          <w:rFonts w:cs="Cambria" w:hAnsi="Cambria" w:eastAsia="Cambria" w:ascii="Cambria"/>
          <w:i/>
          <w:spacing w:val="-1"/>
          <w:w w:val="100"/>
          <w:sz w:val="22"/>
          <w:szCs w:val="22"/>
        </w:rPr>
        <w:t>y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i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C</w:t>
      </w:r>
      <w:r>
        <w:rPr>
          <w:rFonts w:cs="Cambria" w:hAnsi="Cambria" w:eastAsia="Cambria" w:ascii="Cambria"/>
          <w:i/>
          <w:spacing w:val="-2"/>
          <w:w w:val="100"/>
          <w:sz w:val="22"/>
          <w:szCs w:val="22"/>
        </w:rPr>
        <w:t>h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i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istry</w:t>
      </w:r>
      <w:r>
        <w:rPr>
          <w:rFonts w:cs="Cambria" w:hAnsi="Cambria" w:eastAsia="Cambria" w:ascii="Cambria"/>
          <w:i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I</w:t>
      </w:r>
      <w:r>
        <w:rPr>
          <w:rFonts w:cs="Cambria" w:hAnsi="Cambria" w:eastAsia="Cambria" w:ascii="Cambria"/>
          <w:i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i/>
          <w:spacing w:val="-1"/>
          <w:w w:val="100"/>
          <w:sz w:val="22"/>
          <w:szCs w:val="22"/>
        </w:rPr>
        <w:t>L</w:t>
      </w:r>
      <w:r>
        <w:rPr>
          <w:rFonts w:cs="Cambria" w:hAnsi="Cambria" w:eastAsia="Cambria" w:ascii="Cambria"/>
          <w:i/>
          <w:spacing w:val="-1"/>
          <w:w w:val="100"/>
          <w:sz w:val="22"/>
          <w:szCs w:val="22"/>
        </w:rPr>
        <w:t>a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b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                                                                                    </w:t>
      </w:r>
      <w:r>
        <w:rPr>
          <w:rFonts w:cs="Cambria" w:hAnsi="Cambria" w:eastAsia="Cambria" w:ascii="Cambria"/>
          <w:i/>
          <w:spacing w:val="36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20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xx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</w:p>
    <w:p>
      <w:pPr>
        <w:rPr>
          <w:rFonts w:cs="Cambria" w:hAnsi="Cambria" w:eastAsia="Cambria" w:ascii="Cambria"/>
          <w:sz w:val="22"/>
          <w:szCs w:val="22"/>
        </w:rPr>
        <w:tabs>
          <w:tab w:pos="820" w:val="left"/>
        </w:tabs>
        <w:jc w:val="left"/>
        <w:spacing w:before="3" w:lineRule="exact" w:line="240"/>
        <w:ind w:left="820" w:right="1986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18"/>
          <w:szCs w:val="18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18"/>
          <w:szCs w:val="18"/>
        </w:rPr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inte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x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-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w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eek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ro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rov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acad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per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onal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rof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onal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elo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ent</w:t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lineRule="auto" w:line="268"/>
        <w:ind w:left="280" w:right="5503" w:hanging="180"/>
      </w:pPr>
      <w:r>
        <w:pict>
          <v:group style="position:absolute;margin-left:34.56pt;margin-top:14.1722pt;width:542.98pt;height:0pt;mso-position-horizontal-relative:page;mso-position-vertical-relative:paragraph;z-index:-1060" coordorigin="691,283" coordsize="10860,0">
            <v:shape style="position:absolute;left:691;top:283;width:10860;height:0" coordorigin="691,283" coordsize="10860,0" path="m691,283l11551,283e" filled="f" stroked="t" strokeweight="0.57998pt" strokecolor="#000000">
              <v:path arrowok="t"/>
            </v:shape>
            <w10:wrap type="none"/>
          </v:group>
        </w:pic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RELEVA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I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TER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H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I</w:t>
      </w:r>
      <w:r>
        <w:rPr>
          <w:rFonts w:cs="Cambria" w:hAnsi="Cambria" w:eastAsia="Cambria" w:ascii="Cambria"/>
          <w:b/>
          <w:spacing w:val="-4"/>
          <w:w w:val="100"/>
          <w:sz w:val="22"/>
          <w:szCs w:val="22"/>
        </w:rPr>
        <w:t>P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S,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P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ROJ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CTS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&amp;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COURS</w:t>
      </w:r>
      <w:r>
        <w:rPr>
          <w:rFonts w:cs="Cambria" w:hAnsi="Cambria" w:eastAsia="Cambria" w:ascii="Cambria"/>
          <w:b/>
          <w:spacing w:val="-3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WORK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1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6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2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0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–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In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to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gi</w:t>
      </w:r>
      <w:r>
        <w:rPr>
          <w:rFonts w:cs="Cambria" w:hAnsi="Cambria" w:eastAsia="Cambria" w:ascii="Cambria"/>
          <w:b/>
          <w:spacing w:val="2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eri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i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i/>
          <w:spacing w:val="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i/>
          <w:spacing w:val="-2"/>
          <w:w w:val="100"/>
          <w:sz w:val="22"/>
          <w:szCs w:val="22"/>
        </w:rPr>
        <w:t>b</w:t>
      </w:r>
      <w:r>
        <w:rPr>
          <w:rFonts w:cs="Cambria" w:hAnsi="Cambria" w:eastAsia="Cambria" w:ascii="Cambria"/>
          <w:i/>
          <w:spacing w:val="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L</w:t>
      </w:r>
      <w:r>
        <w:rPr>
          <w:rFonts w:cs="Cambria" w:hAnsi="Cambria" w:eastAsia="Cambria" w:ascii="Cambria"/>
          <w:i/>
          <w:spacing w:val="-1"/>
          <w:w w:val="100"/>
          <w:sz w:val="22"/>
          <w:szCs w:val="22"/>
        </w:rPr>
        <w:t>a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b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lineRule="exact" w:line="240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b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lt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-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au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ono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b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ket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b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all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obot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for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b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w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te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Cambria" w:hAnsi="Cambria" w:eastAsia="Cambria" w:ascii="Cambria"/>
          <w:sz w:val="22"/>
          <w:szCs w:val="22"/>
        </w:rPr>
        <w:jc w:val="both"/>
        <w:ind w:left="100" w:right="8972"/>
      </w:pP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TEC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H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IC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L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KI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L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LS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</w:p>
    <w:p>
      <w:pPr>
        <w:rPr>
          <w:rFonts w:cs="Cambria" w:hAnsi="Cambria" w:eastAsia="Cambria" w:ascii="Cambria"/>
          <w:sz w:val="22"/>
          <w:szCs w:val="22"/>
        </w:rPr>
        <w:jc w:val="both"/>
        <w:spacing w:before="27"/>
        <w:ind w:left="244" w:right="1333"/>
      </w:pPr>
      <w:r>
        <w:pict>
          <v:group style="position:absolute;margin-left:34.56pt;margin-top:1.12214pt;width:542.98pt;height:0pt;mso-position-horizontal-relative:page;mso-position-vertical-relative:paragraph;z-index:-1059" coordorigin="691,22" coordsize="10860,0">
            <v:shape style="position:absolute;left:691;top:22;width:10860;height:0" coordorigin="691,22" coordsize="10860,0" path="m691,22l11551,22e" filled="f" stroked="t" strokeweight="0.58001pt" strokecolor="#000000">
              <v:path arrowok="t"/>
            </v:shape>
            <w10:wrap type="none"/>
          </v:group>
        </w:pic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ff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x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k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C/C+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+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J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ava,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Ma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D,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Math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Cambria" w:hAnsi="Cambria" w:eastAsia="Cambria" w:ascii="Cambria"/>
          <w:sz w:val="22"/>
          <w:szCs w:val="22"/>
        </w:rPr>
        <w:jc w:val="both"/>
        <w:ind w:left="100" w:right="8898"/>
      </w:pP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W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ORK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X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P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ERIE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CE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</w:p>
    <w:p>
      <w:pPr>
        <w:rPr>
          <w:rFonts w:cs="Cambria" w:hAnsi="Cambria" w:eastAsia="Cambria" w:ascii="Cambria"/>
          <w:sz w:val="22"/>
          <w:szCs w:val="22"/>
        </w:rPr>
        <w:jc w:val="both"/>
        <w:spacing w:before="30"/>
        <w:ind w:left="280" w:right="76"/>
      </w:pPr>
      <w:r>
        <w:pict>
          <v:group style="position:absolute;margin-left:34.56pt;margin-top:1.27216pt;width:542.98pt;height:0pt;mso-position-horizontal-relative:page;mso-position-vertical-relative:paragraph;z-index:-1058" coordorigin="691,25" coordsize="10860,0">
            <v:shape style="position:absolute;left:691;top:25;width:10860;height:0" coordorigin="691,25" coordsize="10860,0" path="m691,25l11551,25e" filled="f" stroked="t" strokeweight="0.57998pt" strokecolor="#000000">
              <v:path arrowok="t"/>
            </v:shape>
            <w10:wrap type="none"/>
          </v:group>
        </w:pic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Ly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’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H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l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l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ma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k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                              </w:t>
      </w:r>
      <w:r>
        <w:rPr>
          <w:rFonts w:cs="Cambria" w:hAnsi="Cambria" w:eastAsia="Cambria" w:ascii="Cambria"/>
          <w:b/>
          <w:spacing w:val="37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ond,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</w:p>
    <w:p>
      <w:pPr>
        <w:rPr>
          <w:rFonts w:cs="Cambria" w:hAnsi="Cambria" w:eastAsia="Cambria" w:ascii="Cambria"/>
          <w:sz w:val="22"/>
          <w:szCs w:val="22"/>
        </w:rPr>
        <w:jc w:val="both"/>
        <w:spacing w:before="1"/>
        <w:ind w:left="280" w:right="84"/>
      </w:pP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i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i/>
          <w:spacing w:val="1"/>
          <w:w w:val="100"/>
          <w:sz w:val="22"/>
          <w:szCs w:val="22"/>
        </w:rPr>
        <w:t>l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es</w:t>
      </w:r>
      <w:r>
        <w:rPr>
          <w:rFonts w:cs="Cambria" w:hAnsi="Cambria" w:eastAsia="Cambria" w:ascii="Cambria"/>
          <w:i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As</w:t>
      </w:r>
      <w:r>
        <w:rPr>
          <w:rFonts w:cs="Cambria" w:hAnsi="Cambria" w:eastAsia="Cambria" w:ascii="Cambria"/>
          <w:i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istant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                        </w:t>
      </w:r>
      <w:r>
        <w:rPr>
          <w:rFonts w:cs="Cambria" w:hAnsi="Cambria" w:eastAsia="Cambria" w:ascii="Cambria"/>
          <w:i/>
          <w:spacing w:val="28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ers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2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0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x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x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20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x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x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Cambria" w:hAnsi="Cambria" w:eastAsia="Cambria" w:ascii="Cambria"/>
          <w:sz w:val="22"/>
          <w:szCs w:val="22"/>
        </w:rPr>
        <w:jc w:val="both"/>
        <w:ind w:left="280" w:right="77"/>
      </w:pP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FedEx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Of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f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ice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                                       </w:t>
      </w:r>
      <w:r>
        <w:rPr>
          <w:rFonts w:cs="Cambria" w:hAnsi="Cambria" w:eastAsia="Cambria" w:ascii="Cambria"/>
          <w:b/>
          <w:spacing w:val="1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ond,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</w:p>
    <w:p>
      <w:pPr>
        <w:rPr>
          <w:rFonts w:cs="Cambria" w:hAnsi="Cambria" w:eastAsia="Cambria" w:ascii="Cambria"/>
          <w:sz w:val="22"/>
          <w:szCs w:val="22"/>
        </w:rPr>
        <w:jc w:val="both"/>
        <w:spacing w:lineRule="exact" w:line="240"/>
        <w:ind w:left="280" w:right="84"/>
      </w:pPr>
      <w:r>
        <w:rPr>
          <w:rFonts w:cs="Cambria" w:hAnsi="Cambria" w:eastAsia="Cambria" w:ascii="Cambria"/>
          <w:i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etail</w:t>
      </w:r>
      <w:r>
        <w:rPr>
          <w:rFonts w:cs="Cambria" w:hAnsi="Cambria" w:eastAsia="Cambria" w:ascii="Cambria"/>
          <w:i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i/>
          <w:spacing w:val="-2"/>
          <w:w w:val="100"/>
          <w:sz w:val="22"/>
          <w:szCs w:val="22"/>
        </w:rPr>
        <w:t>C</w:t>
      </w:r>
      <w:r>
        <w:rPr>
          <w:rFonts w:cs="Cambria" w:hAnsi="Cambria" w:eastAsia="Cambria" w:ascii="Cambria"/>
          <w:i/>
          <w:spacing w:val="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n</w:t>
      </w:r>
      <w:r>
        <w:rPr>
          <w:rFonts w:cs="Cambria" w:hAnsi="Cambria" w:eastAsia="Cambria" w:ascii="Cambria"/>
          <w:i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ul</w:t>
      </w:r>
      <w:r>
        <w:rPr>
          <w:rFonts w:cs="Cambria" w:hAnsi="Cambria" w:eastAsia="Cambria" w:ascii="Cambria"/>
          <w:i/>
          <w:spacing w:val="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i/>
          <w:spacing w:val="-1"/>
          <w:w w:val="100"/>
          <w:sz w:val="22"/>
          <w:szCs w:val="22"/>
        </w:rPr>
        <w:t>a</w:t>
      </w:r>
      <w:r>
        <w:rPr>
          <w:rFonts w:cs="Cambria" w:hAnsi="Cambria" w:eastAsia="Cambria" w:ascii="Cambria"/>
          <w:i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                                </w:t>
      </w:r>
      <w:r>
        <w:rPr>
          <w:rFonts w:cs="Cambria" w:hAnsi="Cambria" w:eastAsia="Cambria" w:ascii="Cambria"/>
          <w:i/>
          <w:spacing w:val="4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20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x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x</w:t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lineRule="exact" w:line="240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         </w:t>
      </w:r>
      <w:r>
        <w:rPr>
          <w:rFonts w:cs="Segoe MDL2 Assets" w:hAnsi="Segoe MDL2 Assets" w:eastAsia="Segoe MDL2 Assets" w:ascii="Segoe MDL2 Assets"/>
          <w:spacing w:val="5"/>
          <w:w w:val="46"/>
          <w:sz w:val="16"/>
          <w:szCs w:val="16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ul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spe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j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ope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off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q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ent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Cambria" w:hAnsi="Cambria" w:eastAsia="Cambria" w:ascii="Cambria"/>
          <w:sz w:val="22"/>
          <w:szCs w:val="22"/>
        </w:rPr>
        <w:jc w:val="both"/>
        <w:ind w:left="280" w:right="77"/>
      </w:pP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&amp;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ga</w:t>
      </w:r>
      <w:r>
        <w:rPr>
          <w:rFonts w:cs="Cambria" w:hAnsi="Cambria" w:eastAsia="Cambria" w:ascii="Cambria"/>
          <w:b/>
          <w:spacing w:val="-3"/>
          <w:w w:val="100"/>
          <w:sz w:val="22"/>
          <w:szCs w:val="22"/>
        </w:rPr>
        <w:t>f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el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l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w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                     </w:t>
      </w:r>
      <w:r>
        <w:rPr>
          <w:rFonts w:cs="Cambria" w:hAnsi="Cambria" w:eastAsia="Cambria" w:ascii="Cambria"/>
          <w:b/>
          <w:spacing w:val="19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ond,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</w:p>
    <w:p>
      <w:pPr>
        <w:rPr>
          <w:rFonts w:cs="Cambria" w:hAnsi="Cambria" w:eastAsia="Cambria" w:ascii="Cambria"/>
          <w:sz w:val="22"/>
          <w:szCs w:val="22"/>
        </w:rPr>
        <w:jc w:val="both"/>
        <w:spacing w:before="1"/>
        <w:ind w:left="280" w:right="84"/>
      </w:pP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Gene</w:t>
      </w:r>
      <w:r>
        <w:rPr>
          <w:rFonts w:cs="Cambria" w:hAnsi="Cambria" w:eastAsia="Cambria" w:ascii="Cambria"/>
          <w:i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i/>
          <w:spacing w:val="-1"/>
          <w:w w:val="100"/>
          <w:sz w:val="22"/>
          <w:szCs w:val="22"/>
        </w:rPr>
        <w:t>a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l</w:t>
      </w:r>
      <w:r>
        <w:rPr>
          <w:rFonts w:cs="Cambria" w:hAnsi="Cambria" w:eastAsia="Cambria" w:ascii="Cambria"/>
          <w:i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As</w:t>
      </w:r>
      <w:r>
        <w:rPr>
          <w:rFonts w:cs="Cambria" w:hAnsi="Cambria" w:eastAsia="Cambria" w:ascii="Cambria"/>
          <w:i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ista</w:t>
      </w:r>
      <w:r>
        <w:rPr>
          <w:rFonts w:cs="Cambria" w:hAnsi="Cambria" w:eastAsia="Cambria" w:ascii="Cambria"/>
          <w:i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        </w:t>
      </w:r>
      <w:r>
        <w:rPr>
          <w:rFonts w:cs="Cambria" w:hAnsi="Cambria" w:eastAsia="Cambria" w:ascii="Cambria"/>
          <w:i/>
          <w:spacing w:val="38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Ju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2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0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xx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-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b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20</w:t>
      </w:r>
      <w:r>
        <w:rPr>
          <w:rFonts w:cs="Cambria" w:hAnsi="Cambria" w:eastAsia="Cambria" w:ascii="Cambria"/>
          <w:spacing w:val="-4"/>
          <w:w w:val="100"/>
          <w:sz w:val="22"/>
          <w:szCs w:val="22"/>
        </w:rPr>
        <w:t>x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x</w:t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lineRule="exact" w:line="240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6"/>
          <w:szCs w:val="16"/>
        </w:rPr>
        <w:t>             </w:t>
      </w:r>
      <w:r>
        <w:rPr>
          <w:rFonts w:cs="Segoe MDL2 Assets" w:hAnsi="Segoe MDL2 Assets" w:eastAsia="Segoe MDL2 Assets" w:ascii="Segoe MDL2 Assets"/>
          <w:spacing w:val="5"/>
          <w:w w:val="46"/>
          <w:sz w:val="16"/>
          <w:szCs w:val="16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fro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k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as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retar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y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IRA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epar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ent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j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Cambria" w:hAnsi="Cambria" w:eastAsia="Cambria" w:ascii="Cambria"/>
          <w:sz w:val="22"/>
          <w:szCs w:val="22"/>
        </w:rPr>
        <w:jc w:val="both"/>
        <w:ind w:left="100" w:right="4782"/>
      </w:pP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LEADERS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H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I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P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H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ORS,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D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XT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CU</w:t>
      </w:r>
      <w:r>
        <w:rPr>
          <w:rFonts w:cs="Cambria" w:hAnsi="Cambria" w:eastAsia="Cambria" w:ascii="Cambria"/>
          <w:b/>
          <w:spacing w:val="-3"/>
          <w:w w:val="100"/>
          <w:sz w:val="22"/>
          <w:szCs w:val="22"/>
        </w:rPr>
        <w:t>R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RICU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L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A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AC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I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V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ITI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</w:p>
    <w:p>
      <w:pPr>
        <w:rPr>
          <w:rFonts w:cs="Cambria" w:hAnsi="Cambria" w:eastAsia="Cambria" w:ascii="Cambria"/>
          <w:sz w:val="22"/>
          <w:szCs w:val="22"/>
        </w:rPr>
        <w:jc w:val="both"/>
        <w:spacing w:before="30"/>
        <w:ind w:left="280" w:right="76"/>
      </w:pPr>
      <w:r>
        <w:pict>
          <v:group style="position:absolute;margin-left:34.56pt;margin-top:1.27213pt;width:542.98pt;height:0pt;mso-position-horizontal-relative:page;mso-position-vertical-relative:paragraph;z-index:-1057" coordorigin="691,25" coordsize="10860,0">
            <v:shape style="position:absolute;left:691;top:25;width:10860;height:0" coordorigin="691,25" coordsize="10860,0" path="m691,25l11551,25e" filled="f" stroked="t" strokeweight="0.58004pt" strokecolor="#000000">
              <v:path arrowok="t"/>
            </v:shape>
            <w10:wrap type="none"/>
          </v:group>
        </w:pic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ati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al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cie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y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f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B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l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k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gi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s,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Me</w:t>
      </w:r>
      <w:r>
        <w:rPr>
          <w:rFonts w:cs="Cambria" w:hAnsi="Cambria" w:eastAsia="Cambria" w:ascii="Cambria"/>
          <w:i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ber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                                                                                             </w:t>
      </w:r>
      <w:r>
        <w:rPr>
          <w:rFonts w:cs="Cambria" w:hAnsi="Cambria" w:eastAsia="Cambria" w:ascii="Cambria"/>
          <w:i/>
          <w:spacing w:val="2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all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2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0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xx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-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cie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y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f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W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m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s,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Me</w:t>
      </w:r>
      <w:r>
        <w:rPr>
          <w:rFonts w:cs="Cambria" w:hAnsi="Cambria" w:eastAsia="Cambria" w:ascii="Cambria"/>
          <w:i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ber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                                                                                                         </w:t>
      </w:r>
      <w:r>
        <w:rPr>
          <w:rFonts w:cs="Cambria" w:hAnsi="Cambria" w:eastAsia="Cambria" w:ascii="Cambria"/>
          <w:i/>
          <w:spacing w:val="1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all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200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xx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-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H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use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C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u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cil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                            </w:t>
      </w:r>
      <w:r>
        <w:rPr>
          <w:rFonts w:cs="Cambria" w:hAnsi="Cambria" w:eastAsia="Cambria" w:ascii="Cambria"/>
          <w:b/>
          <w:spacing w:val="37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all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20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xx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-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ent</w:t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lineRule="exact" w:line="240"/>
        <w:ind w:left="501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       </w:t>
      </w:r>
      <w:r>
        <w:rPr>
          <w:rFonts w:cs="Segoe MDL2 Assets" w:hAnsi="Segoe MDL2 Assets" w:eastAsia="Segoe MDL2 Assets" w:ascii="Segoe MDL2 Assets"/>
          <w:spacing w:val="7"/>
          <w:w w:val="46"/>
          <w:sz w:val="18"/>
          <w:szCs w:val="18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lo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Repr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t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v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</w:t>
      </w:r>
    </w:p>
    <w:p>
      <w:pPr>
        <w:rPr>
          <w:rFonts w:cs="Cambria" w:hAnsi="Cambria" w:eastAsia="Cambria" w:ascii="Cambria"/>
          <w:sz w:val="22"/>
          <w:szCs w:val="22"/>
        </w:rPr>
        <w:jc w:val="both"/>
        <w:spacing w:before="1"/>
        <w:ind w:left="280" w:right="76"/>
        <w:sectPr>
          <w:pgSz w:w="12240" w:h="15840"/>
          <w:pgMar w:top="900" w:bottom="280" w:left="620" w:right="600"/>
        </w:sectPr>
      </w:pP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Impa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C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isti</w:t>
      </w:r>
      <w:r>
        <w:rPr>
          <w:rFonts w:cs="Cambria" w:hAnsi="Cambria" w:eastAsia="Cambria" w:ascii="Cambria"/>
          <w:b/>
          <w:spacing w:val="-3"/>
          <w:w w:val="100"/>
          <w:sz w:val="22"/>
          <w:szCs w:val="22"/>
        </w:rPr>
        <w:t>a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O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b/>
          <w:spacing w:val="-3"/>
          <w:w w:val="100"/>
          <w:sz w:val="22"/>
          <w:szCs w:val="22"/>
        </w:rPr>
        <w:t>a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z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a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ion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             </w:t>
      </w:r>
      <w:r>
        <w:rPr>
          <w:rFonts w:cs="Cambria" w:hAnsi="Cambria" w:eastAsia="Cambria" w:ascii="Cambria"/>
          <w:b/>
          <w:spacing w:val="2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all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20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xx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-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pre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ent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Fi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st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Y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ear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em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r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i/>
          <w:spacing w:val="-1"/>
          <w:w w:val="100"/>
          <w:sz w:val="22"/>
          <w:szCs w:val="22"/>
        </w:rPr>
        <w:t>F</w:t>
      </w:r>
      <w:r>
        <w:rPr>
          <w:rFonts w:cs="Cambria" w:hAnsi="Cambria" w:eastAsia="Cambria" w:ascii="Cambria"/>
          <w:i/>
          <w:spacing w:val="-1"/>
          <w:w w:val="100"/>
          <w:sz w:val="22"/>
          <w:szCs w:val="22"/>
        </w:rPr>
        <w:t>a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ci</w:t>
      </w:r>
      <w:r>
        <w:rPr>
          <w:rFonts w:cs="Cambria" w:hAnsi="Cambria" w:eastAsia="Cambria" w:ascii="Cambria"/>
          <w:i/>
          <w:spacing w:val="1"/>
          <w:w w:val="100"/>
          <w:sz w:val="22"/>
          <w:szCs w:val="22"/>
        </w:rPr>
        <w:t>l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i</w:t>
      </w:r>
      <w:r>
        <w:rPr>
          <w:rFonts w:cs="Cambria" w:hAnsi="Cambria" w:eastAsia="Cambria" w:ascii="Cambria"/>
          <w:i/>
          <w:spacing w:val="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i/>
          <w:spacing w:val="-1"/>
          <w:w w:val="100"/>
          <w:sz w:val="22"/>
          <w:szCs w:val="22"/>
        </w:rPr>
        <w:t>a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i/>
          <w:spacing w:val="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             </w:t>
      </w:r>
      <w:r>
        <w:rPr>
          <w:rFonts w:cs="Cambria" w:hAnsi="Cambria" w:eastAsia="Cambria" w:ascii="Cambria"/>
          <w:i/>
          <w:spacing w:val="33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all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20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x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x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Underg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b/>
          <w:spacing w:val="-3"/>
          <w:w w:val="100"/>
          <w:sz w:val="22"/>
          <w:szCs w:val="22"/>
        </w:rPr>
        <w:t>d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uate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Rec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u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me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C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m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m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e,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En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g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i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i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u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d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C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cil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-1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Me</w:t>
      </w:r>
      <w:r>
        <w:rPr>
          <w:rFonts w:cs="Cambria" w:hAnsi="Cambria" w:eastAsia="Cambria" w:ascii="Cambria"/>
          <w:i/>
          <w:spacing w:val="-1"/>
          <w:w w:val="100"/>
          <w:sz w:val="22"/>
          <w:szCs w:val="22"/>
        </w:rPr>
        <w:t>m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ber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                                       </w:t>
      </w:r>
      <w:r>
        <w:rPr>
          <w:rFonts w:cs="Cambria" w:hAnsi="Cambria" w:eastAsia="Cambria" w:ascii="Cambria"/>
          <w:i/>
          <w:spacing w:val="1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all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20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xx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C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l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ub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C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ss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C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u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y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-1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Me</w:t>
      </w:r>
      <w:r>
        <w:rPr>
          <w:rFonts w:cs="Cambria" w:hAnsi="Cambria" w:eastAsia="Cambria" w:ascii="Cambria"/>
          <w:i/>
          <w:spacing w:val="-3"/>
          <w:w w:val="100"/>
          <w:sz w:val="22"/>
          <w:szCs w:val="22"/>
        </w:rPr>
        <w:t>m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ber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                                                                                                                      </w:t>
      </w:r>
      <w:r>
        <w:rPr>
          <w:rFonts w:cs="Cambria" w:hAnsi="Cambria" w:eastAsia="Cambria" w:ascii="Cambria"/>
          <w:i/>
          <w:spacing w:val="27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all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200</w:t>
      </w:r>
      <w:r>
        <w:rPr>
          <w:rFonts w:cs="Cambria" w:hAnsi="Cambria" w:eastAsia="Cambria" w:ascii="Cambria"/>
          <w:spacing w:val="-2"/>
          <w:w w:val="100"/>
          <w:sz w:val="22"/>
          <w:szCs w:val="22"/>
        </w:rPr>
        <w:t>8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-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spacing w:val="-3"/>
          <w:w w:val="100"/>
          <w:sz w:val="22"/>
          <w:szCs w:val="22"/>
        </w:rPr>
        <w:t>r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20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x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x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Si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ai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ho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l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r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J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ewi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F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l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l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w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ship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cie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b/>
          <w:spacing w:val="2"/>
          <w:w w:val="100"/>
          <w:sz w:val="22"/>
          <w:szCs w:val="22"/>
        </w:rPr>
        <w:t>y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-1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Stu</w:t>
      </w:r>
      <w:r>
        <w:rPr>
          <w:rFonts w:cs="Cambria" w:hAnsi="Cambria" w:eastAsia="Cambria" w:ascii="Cambria"/>
          <w:i/>
          <w:spacing w:val="-1"/>
          <w:w w:val="100"/>
          <w:sz w:val="22"/>
          <w:szCs w:val="22"/>
        </w:rPr>
        <w:t>d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ent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                                                                                                    </w:t>
      </w:r>
      <w:r>
        <w:rPr>
          <w:rFonts w:cs="Cambria" w:hAnsi="Cambria" w:eastAsia="Cambria" w:ascii="Cambria"/>
          <w:i/>
          <w:spacing w:val="3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F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all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20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xx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Day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in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he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l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i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f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r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gr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a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m:</w:t>
      </w:r>
      <w:r>
        <w:rPr>
          <w:rFonts w:cs="Cambria" w:hAnsi="Cambria" w:eastAsia="Cambria" w:ascii="Cambria"/>
          <w:b/>
          <w:spacing w:val="-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Zi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U</w:t>
      </w:r>
      <w:r>
        <w:rPr>
          <w:rFonts w:cs="Cambria" w:hAnsi="Cambria" w:eastAsia="Cambria" w:ascii="Cambria"/>
          <w:b/>
          <w:spacing w:val="-1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ion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Ba</w:t>
      </w:r>
      <w:r>
        <w:rPr>
          <w:rFonts w:cs="Cambria" w:hAnsi="Cambria" w:eastAsia="Cambria" w:ascii="Cambria"/>
          <w:b/>
          <w:spacing w:val="-3"/>
          <w:w w:val="100"/>
          <w:sz w:val="22"/>
          <w:szCs w:val="22"/>
        </w:rPr>
        <w:t>p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i</w:t>
      </w:r>
      <w:r>
        <w:rPr>
          <w:rFonts w:cs="Cambria" w:hAnsi="Cambria" w:eastAsia="Cambria" w:ascii="Cambria"/>
          <w:b/>
          <w:spacing w:val="-3"/>
          <w:w w:val="100"/>
          <w:sz w:val="22"/>
          <w:szCs w:val="22"/>
        </w:rPr>
        <w:t>s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b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Chu</w:t>
      </w:r>
      <w:r>
        <w:rPr>
          <w:rFonts w:cs="Cambria" w:hAnsi="Cambria" w:eastAsia="Cambria" w:ascii="Cambria"/>
          <w:b/>
          <w:spacing w:val="-3"/>
          <w:w w:val="100"/>
          <w:sz w:val="22"/>
          <w:szCs w:val="22"/>
        </w:rPr>
        <w:t>r</w:t>
      </w:r>
      <w:r>
        <w:rPr>
          <w:rFonts w:cs="Cambria" w:hAnsi="Cambria" w:eastAsia="Cambria" w:ascii="Cambria"/>
          <w:b/>
          <w:spacing w:val="0"/>
          <w:w w:val="100"/>
          <w:sz w:val="22"/>
          <w:szCs w:val="22"/>
        </w:rPr>
        <w:t>c</w:t>
      </w:r>
      <w:r>
        <w:rPr>
          <w:rFonts w:cs="Cambria" w:hAnsi="Cambria" w:eastAsia="Cambria" w:ascii="Cambria"/>
          <w:b/>
          <w:spacing w:val="2"/>
          <w:w w:val="100"/>
          <w:sz w:val="22"/>
          <w:szCs w:val="22"/>
        </w:rPr>
        <w:t>h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spacing w:val="-7"/>
          <w:w w:val="100"/>
          <w:sz w:val="22"/>
          <w:szCs w:val="22"/>
        </w:rPr>
        <w:t> 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i/>
          <w:spacing w:val="-2"/>
          <w:w w:val="100"/>
          <w:sz w:val="22"/>
          <w:szCs w:val="22"/>
        </w:rPr>
        <w:t>u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t</w:t>
      </w:r>
      <w:r>
        <w:rPr>
          <w:rFonts w:cs="Cambria" w:hAnsi="Cambria" w:eastAsia="Cambria" w:ascii="Cambria"/>
          <w:i/>
          <w:spacing w:val="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                                                                             </w:t>
      </w:r>
      <w:r>
        <w:rPr>
          <w:rFonts w:cs="Cambria" w:hAnsi="Cambria" w:eastAsia="Cambria" w:ascii="Cambria"/>
          <w:i/>
          <w:spacing w:val="26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pring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20</w:t>
      </w:r>
      <w:r>
        <w:rPr>
          <w:rFonts w:cs="Cambria" w:hAnsi="Cambria" w:eastAsia="Cambria" w:ascii="Cambria"/>
          <w:spacing w:val="-1"/>
          <w:w w:val="100"/>
          <w:sz w:val="22"/>
          <w:szCs w:val="22"/>
        </w:rPr>
        <w:t>xx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2" w:lineRule="exact" w:line="400"/>
        <w:ind w:left="100"/>
        <w:sectPr>
          <w:pgSz w:w="12240" w:h="15840"/>
          <w:pgMar w:top="660" w:bottom="280" w:left="800" w:right="720"/>
        </w:sectPr>
      </w:pPr>
      <w:r>
        <w:rPr>
          <w:rFonts w:cs="Times New Roman" w:hAnsi="Times New Roman" w:eastAsia="Times New Roman" w:ascii="Times New Roman"/>
          <w:spacing w:val="1"/>
          <w:w w:val="100"/>
          <w:position w:val="-1"/>
          <w:sz w:val="36"/>
          <w:szCs w:val="3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9"/>
          <w:szCs w:val="29"/>
        </w:rPr>
        <w:t>OM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36"/>
          <w:szCs w:val="36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9"/>
          <w:szCs w:val="29"/>
        </w:rPr>
        <w:t>EF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9"/>
          <w:szCs w:val="29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9"/>
          <w:szCs w:val="29"/>
        </w:rPr>
        <w:t>ERSON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9"/>
          <w:szCs w:val="29"/>
        </w:rPr>
        <w:t>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21"/>
          <w:w w:val="100"/>
          <w:position w:val="-1"/>
          <w:sz w:val="29"/>
          <w:szCs w:val="29"/>
        </w:rPr>
        <w:t> </w:t>
      </w:r>
      <w:hyperlink r:id="rId6"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8"/>
            <w:szCs w:val="28"/>
          </w:rPr>
          <w:t>T</w:t>
        </w:r>
        <w:r>
          <w:rPr>
            <w:rFonts w:cs="Times New Roman" w:hAnsi="Times New Roman" w:eastAsia="Times New Roman" w:ascii="Times New Roman"/>
            <w:spacing w:val="1"/>
            <w:w w:val="100"/>
            <w:position w:val="-1"/>
            <w:sz w:val="28"/>
            <w:szCs w:val="28"/>
          </w:rPr>
          <w:t>J@V</w:t>
        </w:r>
        <w:r>
          <w:rPr>
            <w:rFonts w:cs="Times New Roman" w:hAnsi="Times New Roman" w:eastAsia="Times New Roman" w:ascii="Times New Roman"/>
            <w:spacing w:val="-4"/>
            <w:w w:val="100"/>
            <w:position w:val="-1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2"/>
            <w:szCs w:val="22"/>
          </w:rPr>
          <w:t>R</w:t>
        </w:r>
        <w:r>
          <w:rPr>
            <w:rFonts w:cs="Times New Roman" w:hAnsi="Times New Roman" w:eastAsia="Times New Roman" w:ascii="Times New Roman"/>
            <w:spacing w:val="1"/>
            <w:w w:val="100"/>
            <w:position w:val="-1"/>
            <w:sz w:val="22"/>
            <w:szCs w:val="22"/>
          </w:rPr>
          <w:t>G</w:t>
        </w:r>
        <w:r>
          <w:rPr>
            <w:rFonts w:cs="Times New Roman" w:hAnsi="Times New Roman" w:eastAsia="Times New Roman" w:ascii="Times New Roman"/>
            <w:spacing w:val="-2"/>
            <w:w w:val="100"/>
            <w:position w:val="-1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100"/>
            <w:position w:val="-1"/>
            <w:sz w:val="22"/>
            <w:szCs w:val="22"/>
          </w:rPr>
          <w:t>N</w:t>
        </w:r>
        <w:r>
          <w:rPr>
            <w:rFonts w:cs="Times New Roman" w:hAnsi="Times New Roman" w:eastAsia="Times New Roman" w:ascii="Times New Roman"/>
            <w:spacing w:val="-4"/>
            <w:w w:val="100"/>
            <w:position w:val="-1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spacing w:val="2"/>
            <w:w w:val="100"/>
            <w:position w:val="-1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8"/>
            <w:szCs w:val="28"/>
          </w:rPr>
          <w:t>.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2"/>
            <w:szCs w:val="22"/>
          </w:rPr>
          <w:t>E</w:t>
        </w:r>
        <w:r>
          <w:rPr>
            <w:rFonts w:cs="Times New Roman" w:hAnsi="Times New Roman" w:eastAsia="Times New Roman" w:ascii="Times New Roman"/>
            <w:spacing w:val="-2"/>
            <w:w w:val="100"/>
            <w:position w:val="-1"/>
            <w:sz w:val="22"/>
            <w:szCs w:val="22"/>
          </w:rPr>
          <w:t>D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2"/>
            <w:szCs w:val="22"/>
          </w:rPr>
          <w:t>U</w:t>
        </w:r>
      </w:hyperlink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3"/>
        <w:ind w:left="640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hool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Address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6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Rotunda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640" w:right="-5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rlottesvi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22903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6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434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xxxx</w:t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lineRule="exact" w:line="260"/>
        <w:ind w:left="280"/>
      </w:pP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9"/>
          <w:szCs w:val="19"/>
        </w:rPr>
        <w:t>DUCAT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right"/>
        <w:spacing w:before="73"/>
        <w:ind w:left="-41" w:right="176" w:firstLine="596"/>
      </w:pPr>
      <w:r>
        <w:br w:type="column"/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rman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Address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Route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rlottesvi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22940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right"/>
        <w:spacing w:lineRule="exact" w:line="260"/>
        <w:ind w:right="176"/>
        <w:sectPr>
          <w:type w:val="continuous"/>
          <w:pgSz w:w="12240" w:h="15840"/>
          <w:pgMar w:top="700" w:bottom="280" w:left="800" w:right="720"/>
          <w:cols w:num="2" w:equalWidth="off">
            <w:col w:w="3120" w:space="4944"/>
            <w:col w:w="2656"/>
          </w:cols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434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xxxx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50"/>
        <w:ind w:left="640" w:right="155"/>
      </w:pPr>
      <w:r>
        <w:pict>
          <v:group style="position:absolute;margin-left:43.56pt;margin-top:58.92pt;width:533.98pt;height:0pt;mso-position-horizontal-relative:page;mso-position-vertical-relative:page;z-index:-1056" coordorigin="871,1178" coordsize="10680,0">
            <v:shape style="position:absolute;left:871;top:1178;width:10680;height:0" coordorigin="871,1178" coordsize="10680,0" path="m871,1178l11551,1178e" filled="f" stroked="t" strokeweight="2.26pt" strokecolor="#000000">
              <v:path arrowok="t"/>
            </v:shape>
            <w10:wrap type="none"/>
          </v:group>
        </w:pict>
      </w:r>
      <w:r>
        <w:pict>
          <v:group style="position:absolute;margin-left:52.56pt;margin-top:2.08953pt;width:515.98pt;height:0pt;mso-position-horizontal-relative:page;mso-position-vertical-relative:paragraph;z-index:-1055" coordorigin="1051,42" coordsize="10320,0">
            <v:shape style="position:absolute;left:1051;top:42;width:10320;height:0" coordorigin="1051,42" coordsize="10320,0" path="m1051,42l11371,42e" filled="f" stroked="t" strokeweight="1.54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niv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hool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ngi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</w:t>
      </w:r>
      <w:r>
        <w:rPr>
          <w:rFonts w:cs="Times New Roman" w:hAnsi="Times New Roman" w:eastAsia="Times New Roman" w:ascii="Times New Roman"/>
          <w:b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640" w:right="150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B.S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ems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ng,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B.A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cono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B.S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nor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nce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                        </w:t>
      </w:r>
      <w:r>
        <w:rPr>
          <w:rFonts w:cs="Times New Roman" w:hAnsi="Times New Roman" w:eastAsia="Times New Roman" w:ascii="Times New Roman"/>
          <w:i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20xx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6"/>
        <w:ind w:left="100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Sys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ngin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3.96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vera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3.7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xx,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xx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00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20%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640" w:right="188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homas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son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chool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chnolo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</w:t>
      </w:r>
      <w:r>
        <w:rPr>
          <w:rFonts w:cs="Times New Roman" w:hAnsi="Times New Roman" w:eastAsia="Times New Roman" w:ascii="Times New Roman"/>
          <w:b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640" w:right="145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Tho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xx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"/>
        <w:ind w:left="100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3.75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800,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</w:t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28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AT</w:t>
      </w:r>
      <w:r>
        <w:rPr>
          <w:rFonts w:cs="Times New Roman" w:hAnsi="Times New Roman" w:eastAsia="Times New Roman" w:ascii="Times New Roman"/>
          <w:b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b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-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RK</w:t>
      </w:r>
      <w:r>
        <w:rPr>
          <w:rFonts w:cs="Times New Roman" w:hAnsi="Times New Roman" w:eastAsia="Times New Roman" w:ascii="Times New Roman"/>
          <w:b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b/>
          <w:spacing w:val="-1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NCE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45"/>
        <w:ind w:left="640" w:right="180"/>
      </w:pPr>
      <w:r>
        <w:pict>
          <v:group style="position:absolute;margin-left:52.56pt;margin-top:1.83953pt;width:515.98pt;height:0pt;mso-position-horizontal-relative:page;mso-position-vertical-relative:paragraph;z-index:-1054" coordorigin="1051,37" coordsize="10320,0">
            <v:shape style="position:absolute;left:1051;top:37;width:10320;height:0" coordorigin="1051,37" coordsize="10320,0" path="m1051,37l11371,37e" filled="f" stroked="t" strokeweight="1.54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hrop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1"/>
        <w:ind w:left="640" w:right="159"/>
      </w:pP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ces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20xx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0xx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36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00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Tool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Web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P/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L/H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ML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640" w:right="137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hrop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640" w:right="174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20xx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00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Point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28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AT</w:t>
      </w:r>
      <w:r>
        <w:rPr>
          <w:rFonts w:cs="Times New Roman" w:hAnsi="Times New Roman" w:eastAsia="Times New Roman" w:ascii="Times New Roman"/>
          <w:b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b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b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CTS</w:t>
      </w:r>
      <w:r>
        <w:rPr>
          <w:rFonts w:cs="Times New Roman" w:hAnsi="Times New Roman" w:eastAsia="Times New Roman" w:ascii="Times New Roman"/>
          <w:b/>
          <w:spacing w:val="-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b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URS</w:t>
      </w:r>
      <w:r>
        <w:rPr>
          <w:rFonts w:cs="Times New Roman" w:hAnsi="Times New Roman" w:eastAsia="Times New Roman" w:ascii="Times New Roman"/>
          <w:b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b/>
          <w:spacing w:val="-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RK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45"/>
        <w:ind w:left="640" w:right="164"/>
      </w:pPr>
      <w:r>
        <w:pict>
          <v:group style="position:absolute;margin-left:52.56pt;margin-top:1.83953pt;width:515.98pt;height:0pt;mso-position-horizontal-relative:page;mso-position-vertical-relative:paragraph;z-index:-1053" coordorigin="1051,37" coordsize="10320,0">
            <v:shape style="position:absolute;left:1051;top:37;width:10320;height:0" coordorigin="1051,37" coordsize="10320,0" path="m1051,37l11371,37e" filled="f" stroked="t" strokeweight="1.54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323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Mac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xx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abus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Sql,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ML,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640" w:right="162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201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Sy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eer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once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20xx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1360" w:val="left"/>
        </w:tabs>
        <w:jc w:val="left"/>
        <w:spacing w:before="5" w:lineRule="exact" w:line="240"/>
        <w:ind w:left="1360" w:right="1289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640" w:right="68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obot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Lab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20xx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640" w:right="199"/>
      </w:pP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ourswor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oeco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Mod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</w:p>
    <w:p>
      <w:pPr>
        <w:rPr>
          <w:sz w:val="13"/>
          <w:szCs w:val="13"/>
        </w:rPr>
        <w:jc w:val="left"/>
        <w:spacing w:before="10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280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ADERS</w:t>
      </w:r>
      <w:r>
        <w:rPr>
          <w:rFonts w:cs="Times New Roman" w:hAnsi="Times New Roman" w:eastAsia="Times New Roman" w:ascii="Times New Roman"/>
          <w:b/>
          <w:spacing w:val="-1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IP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-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CTI</w:t>
      </w:r>
      <w:r>
        <w:rPr>
          <w:rFonts w:cs="Times New Roman" w:hAnsi="Times New Roman" w:eastAsia="Times New Roman" w:ascii="Times New Roman"/>
          <w:b/>
          <w:spacing w:val="2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b/>
          <w:spacing w:val="-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AND</w:t>
      </w:r>
      <w:r>
        <w:rPr>
          <w:rFonts w:cs="Times New Roman" w:hAnsi="Times New Roman" w:eastAsia="Times New Roman" w:ascii="Times New Roman"/>
          <w:b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WARDS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45"/>
        <w:ind w:left="640" w:right="144"/>
      </w:pPr>
      <w:r>
        <w:pict>
          <v:group style="position:absolute;margin-left:52.56pt;margin-top:1.80953pt;width:515.98pt;height:0pt;mso-position-horizontal-relative:page;mso-position-vertical-relative:paragraph;z-index:-1052" coordorigin="1051,36" coordsize="10320,0">
            <v:shape style="position:absolute;left:1051;top:36;width:10320;height:0" coordorigin="1051,36" coordsize="10320,0" path="m1051,36l11371,36e" filled="f" stroked="t" strokeweight="1.54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Sikh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Stud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00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00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Educa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about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2"/>
        <w:ind w:left="640" w:right="139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niv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Socc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aan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ance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homas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son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chool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rg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All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eam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able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Me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pic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ev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Soc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20xx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280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NICAL</w:t>
      </w:r>
      <w:r>
        <w:rPr>
          <w:rFonts w:cs="Times New Roman" w:hAnsi="Times New Roman" w:eastAsia="Times New Roman" w:ascii="Times New Roman"/>
          <w:b/>
          <w:spacing w:val="-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AND</w:t>
      </w:r>
      <w:r>
        <w:rPr>
          <w:rFonts w:cs="Times New Roman" w:hAnsi="Times New Roman" w:eastAsia="Times New Roman" w:ascii="Times New Roman"/>
          <w:b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45"/>
        <w:ind w:left="640" w:right="2193"/>
      </w:pPr>
      <w:r>
        <w:pict>
          <v:group style="position:absolute;margin-left:52.56pt;margin-top:1.83953pt;width:515.98pt;height:0pt;mso-position-horizontal-relative:page;mso-position-vertical-relative:paragraph;z-index:-1051" coordorigin="1051,37" coordsize="10320,0">
            <v:shape style="position:absolute;left:1051;top:37;width:10320;height:0" coordorigin="1051,37" coordsize="10320,0" path="m1051,37l11371,37e" filled="f" stroked="t" strokeweight="1.54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ML,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++,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ab,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cad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640" w:right="7449"/>
        <w:sectPr>
          <w:type w:val="continuous"/>
          <w:pgSz w:w="12240" w:h="15840"/>
          <w:pgMar w:top="700" w:bottom="280" w:left="800" w:right="72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Lan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Flu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abi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-53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OBJE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32"/>
          <w:szCs w:val="32"/>
        </w:rPr>
        <w:jc w:val="center"/>
        <w:spacing w:before="22"/>
        <w:ind w:left="470" w:right="4486"/>
      </w:pPr>
      <w:r>
        <w:br w:type="column"/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W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en</w:t>
      </w:r>
      <w:r>
        <w:rPr>
          <w:rFonts w:cs="Calibri" w:hAnsi="Calibri" w:eastAsia="Calibri" w:ascii="Calibri"/>
          <w:b/>
          <w:spacing w:val="-2"/>
          <w:w w:val="100"/>
          <w:sz w:val="32"/>
          <w:szCs w:val="3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y</w:t>
      </w:r>
      <w:r>
        <w:rPr>
          <w:rFonts w:cs="Calibri" w:hAnsi="Calibri" w:eastAsia="Calibri" w:ascii="Calibri"/>
          <w:b/>
          <w:spacing w:val="-9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1"/>
          <w:w w:val="99"/>
          <w:sz w:val="32"/>
          <w:szCs w:val="32"/>
        </w:rPr>
        <w:t>W</w:t>
      </w:r>
      <w:r>
        <w:rPr>
          <w:rFonts w:cs="Calibri" w:hAnsi="Calibri" w:eastAsia="Calibri" w:ascii="Calibri"/>
          <w:b/>
          <w:spacing w:val="3"/>
          <w:w w:val="99"/>
          <w:sz w:val="32"/>
          <w:szCs w:val="32"/>
        </w:rPr>
        <w:t>a</w:t>
      </w:r>
      <w:r>
        <w:rPr>
          <w:rFonts w:cs="Calibri" w:hAnsi="Calibri" w:eastAsia="Calibri" w:ascii="Calibri"/>
          <w:b/>
          <w:spacing w:val="-1"/>
          <w:w w:val="99"/>
          <w:sz w:val="32"/>
          <w:szCs w:val="32"/>
        </w:rPr>
        <w:t>h</w:t>
      </w:r>
      <w:r>
        <w:rPr>
          <w:rFonts w:cs="Calibri" w:hAnsi="Calibri" w:eastAsia="Calibri" w:ascii="Calibri"/>
          <w:b/>
          <w:spacing w:val="1"/>
          <w:w w:val="99"/>
          <w:sz w:val="32"/>
          <w:szCs w:val="32"/>
        </w:rPr>
        <w:t>o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</w:rPr>
        <w:t>o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rFonts w:cs="Calibri" w:hAnsi="Calibri" w:eastAsia="Calibri" w:ascii="Calibri"/>
          <w:sz w:val="20"/>
          <w:szCs w:val="20"/>
        </w:rPr>
        <w:jc w:val="center"/>
        <w:spacing w:before="4"/>
        <w:ind w:left="-35" w:right="3984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(2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1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2)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xx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xxxx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|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hyperlink r:id="rId7">
        <w:r>
          <w:rPr>
            <w:rFonts w:cs="Calibri" w:hAnsi="Calibri" w:eastAsia="Calibri" w:ascii="Calibri"/>
            <w:spacing w:val="-1"/>
            <w:w w:val="99"/>
            <w:sz w:val="20"/>
            <w:szCs w:val="20"/>
          </w:rPr>
          <w:t>w</w:t>
        </w:r>
        <w:r>
          <w:rPr>
            <w:rFonts w:cs="Calibri" w:hAnsi="Calibri" w:eastAsia="Calibri" w:ascii="Calibri"/>
            <w:spacing w:val="0"/>
            <w:w w:val="99"/>
            <w:sz w:val="20"/>
            <w:szCs w:val="20"/>
          </w:rPr>
          <w:t>a</w:t>
        </w:r>
        <w:r>
          <w:rPr>
            <w:rFonts w:cs="Calibri" w:hAnsi="Calibri" w:eastAsia="Calibri" w:ascii="Calibri"/>
            <w:spacing w:val="1"/>
            <w:w w:val="99"/>
            <w:sz w:val="20"/>
            <w:szCs w:val="20"/>
          </w:rPr>
          <w:t>h</w:t>
        </w:r>
        <w:r>
          <w:rPr>
            <w:rFonts w:cs="Calibri" w:hAnsi="Calibri" w:eastAsia="Calibri" w:ascii="Calibri"/>
            <w:spacing w:val="0"/>
            <w:w w:val="99"/>
            <w:sz w:val="20"/>
            <w:szCs w:val="20"/>
          </w:rPr>
          <w:t>oo@virg</w:t>
        </w:r>
        <w:r>
          <w:rPr>
            <w:rFonts w:cs="Calibri" w:hAnsi="Calibri" w:eastAsia="Calibri" w:ascii="Calibri"/>
            <w:spacing w:val="2"/>
            <w:w w:val="99"/>
            <w:sz w:val="20"/>
            <w:szCs w:val="20"/>
          </w:rPr>
          <w:t>i</w:t>
        </w:r>
        <w:r>
          <w:rPr>
            <w:rFonts w:cs="Calibri" w:hAnsi="Calibri" w:eastAsia="Calibri" w:ascii="Calibri"/>
            <w:spacing w:val="1"/>
            <w:w w:val="99"/>
            <w:sz w:val="20"/>
            <w:szCs w:val="20"/>
          </w:rPr>
          <w:t>n</w:t>
        </w:r>
        <w:r>
          <w:rPr>
            <w:rFonts w:cs="Calibri" w:hAnsi="Calibri" w:eastAsia="Calibri" w:ascii="Calibri"/>
            <w:spacing w:val="0"/>
            <w:w w:val="99"/>
            <w:sz w:val="20"/>
            <w:szCs w:val="20"/>
          </w:rPr>
          <w:t>ia.e</w:t>
        </w:r>
        <w:r>
          <w:rPr>
            <w:rFonts w:cs="Calibri" w:hAnsi="Calibri" w:eastAsia="Calibri" w:ascii="Calibri"/>
            <w:spacing w:val="1"/>
            <w:w w:val="99"/>
            <w:sz w:val="20"/>
            <w:szCs w:val="20"/>
          </w:rPr>
          <w:t>d</w:t>
        </w:r>
        <w:r>
          <w:rPr>
            <w:rFonts w:cs="Calibri" w:hAnsi="Calibri" w:eastAsia="Calibri" w:ascii="Calibri"/>
            <w:spacing w:val="0"/>
            <w:w w:val="99"/>
            <w:sz w:val="20"/>
            <w:szCs w:val="20"/>
          </w:rPr>
          <w:t>u</w:t>
        </w:r>
      </w:hyperlink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center"/>
        <w:spacing w:lineRule="exact" w:line="240"/>
        <w:ind w:left="440" w:right="4459"/>
        <w:sectPr>
          <w:pgSz w:w="12240" w:h="15840"/>
          <w:pgMar w:top="920" w:bottom="280" w:left="620" w:right="600"/>
          <w:cols w:num="2" w:equalWidth="off">
            <w:col w:w="1077" w:space="2920"/>
            <w:col w:w="7023"/>
          </w:cols>
        </w:sectPr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456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Str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99"/>
          <w:sz w:val="20"/>
          <w:szCs w:val="20"/>
        </w:rPr>
        <w:t>Z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IP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549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util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ckgr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ilities,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alys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erience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ellent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ills.</w:t>
      </w:r>
    </w:p>
    <w:p>
      <w:pPr>
        <w:rPr>
          <w:sz w:val="17"/>
          <w:szCs w:val="17"/>
        </w:rPr>
        <w:jc w:val="left"/>
        <w:spacing w:lineRule="exact" w:line="160"/>
      </w:pPr>
      <w:r>
        <w:rPr>
          <w:sz w:val="17"/>
          <w:szCs w:val="17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EDU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Eng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                          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of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Biom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                                                                                                               </w:t>
      </w:r>
      <w:r>
        <w:rPr>
          <w:rFonts w:cs="Calibri" w:hAnsi="Calibri" w:eastAsia="Calibri" w:ascii="Calibri"/>
          <w:i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xx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</w:t>
      </w:r>
      <w:r>
        <w:rPr>
          <w:rFonts w:cs="Segoe MDL2 Assets" w:hAnsi="Segoe MDL2 Assets" w:eastAsia="Segoe MDL2 Assets" w:ascii="Segoe MDL2 Assets"/>
          <w:spacing w:val="3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lati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aft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’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</w:t>
      </w:r>
      <w:r>
        <w:rPr>
          <w:rFonts w:cs="Segoe MDL2 Assets" w:hAnsi="Segoe MDL2 Assets" w:eastAsia="Segoe MDL2 Assets" w:ascii="Segoe MDL2 Assets"/>
          <w:spacing w:val="3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re: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mest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eru,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Ecua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</w:p>
    <w:p>
      <w:pPr>
        <w:rPr>
          <w:sz w:val="17"/>
          <w:szCs w:val="17"/>
        </w:rPr>
        <w:jc w:val="left"/>
        <w:spacing w:before="3" w:lineRule="exact" w:line="160"/>
      </w:pPr>
      <w:r>
        <w:rPr>
          <w:sz w:val="17"/>
          <w:szCs w:val="17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XPE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"/>
        <w:ind w:left="46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b/>
          <w:spacing w:val="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460"/>
      </w:pP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i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xx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1092" w:right="158" w:hanging="271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</w:t>
      </w:r>
      <w:r>
        <w:rPr>
          <w:rFonts w:cs="Segoe MDL2 Assets" w:hAnsi="Segoe MDL2 Assets" w:eastAsia="Segoe MDL2 Assets" w:ascii="Segoe MDL2 Assets"/>
          <w:spacing w:val="3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alyzed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sales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data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divis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ecialti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gener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fit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5"/>
        <w:ind w:left="780" w:right="581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</w:t>
      </w:r>
      <w:r>
        <w:rPr>
          <w:rFonts w:cs="Segoe MDL2 Assets" w:hAnsi="Segoe MDL2 Assets" w:eastAsia="Segoe MDL2 Assets" w:ascii="Segoe MDL2 Assets"/>
          <w:spacing w:val="3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“Pr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1055" w:right="2212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"/>
        <w:ind w:left="1092" w:right="176" w:hanging="271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</w:t>
      </w:r>
      <w:r>
        <w:rPr>
          <w:rFonts w:cs="Segoe MDL2 Assets" w:hAnsi="Segoe MDL2 Assets" w:eastAsia="Segoe MDL2 Assets" w:ascii="Segoe MDL2 Assets"/>
          <w:spacing w:val="3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Creat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ically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fits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specia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ties</w:t>
      </w:r>
    </w:p>
    <w:p>
      <w:pPr>
        <w:rPr>
          <w:sz w:val="17"/>
          <w:szCs w:val="17"/>
        </w:rPr>
        <w:jc w:val="left"/>
        <w:spacing w:lineRule="exact" w:line="160"/>
      </w:pPr>
      <w:r>
        <w:rPr>
          <w:sz w:val="17"/>
          <w:szCs w:val="17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Rese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                                                                   </w:t>
      </w:r>
      <w:r>
        <w:rPr>
          <w:rFonts w:cs="Calibri" w:hAnsi="Calibri" w:eastAsia="Calibri" w:ascii="Calibri"/>
          <w:b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t,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siting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i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xx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3" w:lineRule="exact" w:line="260"/>
        <w:ind w:left="1092" w:right="542" w:hanging="271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</w:t>
      </w:r>
      <w:r>
        <w:rPr>
          <w:rFonts w:cs="Segoe MDL2 Assets" w:hAnsi="Segoe MDL2 Assets" w:eastAsia="Segoe MDL2 Assets" w:ascii="Segoe MDL2 Assets"/>
          <w:spacing w:val="3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Select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pret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ensive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it”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7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</w:t>
      </w:r>
      <w:r>
        <w:rPr>
          <w:rFonts w:cs="Segoe MDL2 Assets" w:hAnsi="Segoe MDL2 Assets" w:eastAsia="Segoe MDL2 Assets" w:ascii="Segoe MDL2 Assets"/>
          <w:spacing w:val="3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esig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data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b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tte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Vi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Foundin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mm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-C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                                                         </w:t>
      </w:r>
      <w:r>
        <w:rPr>
          <w:rFonts w:cs="Calibri" w:hAnsi="Calibri" w:eastAsia="Calibri" w:ascii="Calibri"/>
          <w:i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</w:t>
      </w:r>
      <w:r>
        <w:rPr>
          <w:rFonts w:cs="Segoe MDL2 Assets" w:hAnsi="Segoe MDL2 Assets" w:eastAsia="Segoe MDL2 Assets" w:ascii="Segoe MDL2 Assets"/>
          <w:spacing w:val="3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eachi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ICU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3" w:lineRule="exact" w:line="260"/>
        <w:ind w:left="1092" w:right="342" w:hanging="271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</w:t>
      </w:r>
      <w:r>
        <w:rPr>
          <w:rFonts w:cs="Segoe MDL2 Assets" w:hAnsi="Segoe MDL2 Assets" w:eastAsia="Segoe MDL2 Assets" w:ascii="Segoe MDL2 Assets"/>
          <w:spacing w:val="3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ticality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ser-fr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7"/>
        <w:ind w:left="1092" w:right="439" w:hanging="271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</w:t>
      </w:r>
      <w:r>
        <w:rPr>
          <w:rFonts w:cs="Segoe MDL2 Assets" w:hAnsi="Segoe MDL2 Assets" w:eastAsia="Segoe MDL2 Assets" w:ascii="Segoe MDL2 Assets"/>
          <w:spacing w:val="3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ential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sting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</w:t>
      </w:r>
      <w:r>
        <w:rPr>
          <w:rFonts w:cs="Segoe MDL2 Assets" w:hAnsi="Segoe MDL2 Assets" w:eastAsia="Segoe MDL2 Assets" w:ascii="Segoe MDL2 Assets"/>
          <w:spacing w:val="3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thened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ills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eader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</w:t>
      </w:r>
      <w:r>
        <w:rPr>
          <w:rFonts w:cs="Segoe MDL2 Assets" w:hAnsi="Segoe MDL2 Assets" w:eastAsia="Segoe MDL2 Assets" w:ascii="Segoe MDL2 Assets"/>
          <w:spacing w:val="3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sting</w:t>
      </w:r>
    </w:p>
    <w:p>
      <w:pPr>
        <w:rPr>
          <w:sz w:val="15"/>
          <w:szCs w:val="15"/>
        </w:rPr>
        <w:jc w:val="left"/>
        <w:spacing w:before="9" w:lineRule="exact" w:line="140"/>
      </w:pPr>
      <w:r>
        <w:rPr>
          <w:sz w:val="15"/>
          <w:szCs w:val="15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00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LLS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551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ter: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551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s: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Itali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sz w:val="17"/>
          <w:szCs w:val="17"/>
        </w:rPr>
        <w:jc w:val="left"/>
        <w:spacing w:before="1" w:lineRule="exact" w:line="160"/>
      </w:pPr>
      <w:r>
        <w:rPr>
          <w:sz w:val="17"/>
          <w:szCs w:val="17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ROFE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EER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"/>
        <w:ind w:left="460" w:right="8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eprese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rity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ttee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tte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</w:p>
    <w:p>
      <w:pPr>
        <w:rPr>
          <w:sz w:val="17"/>
          <w:szCs w:val="17"/>
        </w:rPr>
        <w:jc w:val="left"/>
        <w:spacing w:before="3" w:lineRule="exact" w:line="160"/>
      </w:pPr>
      <w:r>
        <w:rPr>
          <w:sz w:val="17"/>
          <w:szCs w:val="17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HONORS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  <w:sectPr>
          <w:type w:val="continuous"/>
          <w:pgSz w:w="12240" w:h="15840"/>
          <w:pgMar w:top="700" w:bottom="280" w:left="620" w:right="600"/>
        </w:sectPr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ean’s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’s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e”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ward</w:t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center"/>
        <w:spacing w:before="49"/>
        <w:ind w:left="4358" w:right="4363"/>
      </w:pP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J</w:t>
      </w: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es</w:t>
      </w:r>
      <w:r>
        <w:rPr>
          <w:rFonts w:cs="Times New Roman" w:hAnsi="Times New Roman" w:eastAsia="Times New Roman" w:ascii="Times New Roman"/>
          <w:b/>
          <w:spacing w:val="-9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99"/>
          <w:sz w:val="32"/>
          <w:szCs w:val="32"/>
        </w:rPr>
        <w:t>J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99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ferson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3481" w:right="3483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xxxx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|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hyperlink r:id="rId8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j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j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f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f</w:t>
        </w:r>
        <w:r>
          <w:rPr>
            <w:rFonts w:cs="Times New Roman" w:hAnsi="Times New Roman" w:eastAsia="Times New Roman" w:ascii="Times New Roman"/>
            <w:spacing w:val="-2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r</w:t>
        </w:r>
        <w:r>
          <w:rPr>
            <w:rFonts w:cs="Times New Roman" w:hAnsi="Times New Roman" w:eastAsia="Times New Roman" w:ascii="Times New Roman"/>
            <w:spacing w:val="2"/>
            <w:w w:val="100"/>
            <w:sz w:val="24"/>
            <w:szCs w:val="24"/>
          </w:rPr>
          <w:t>s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o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n@vir</w:t>
        </w:r>
        <w:r>
          <w:rPr>
            <w:rFonts w:cs="Times New Roman" w:hAnsi="Times New Roman" w:eastAsia="Times New Roman" w:ascii="Times New Roman"/>
            <w:spacing w:val="-3"/>
            <w:w w:val="100"/>
            <w:sz w:val="24"/>
            <w:szCs w:val="24"/>
          </w:rPr>
          <w:t>g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in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i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2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du</w:t>
        </w:r>
      </w:hyperlink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3" w:lineRule="exact" w:line="260"/>
        <w:ind w:left="4196" w:right="4196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333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tate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3"/>
        <w:ind w:left="100" w:right="783"/>
      </w:pP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llecti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ased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lem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0"/>
      </w:pPr>
      <w:r>
        <w:pict>
          <v:group style="position:absolute;margin-left:34.56pt;margin-top:-46.1041pt;width:542.98pt;height:0pt;mso-position-horizontal-relative:page;mso-position-vertical-relative:paragraph;z-index:-1050" coordorigin="691,-922" coordsize="10860,0">
            <v:shape style="position:absolute;left:691;top:-922;width:10860;height:0" coordorigin="691,-922" coordsize="10860,0" path="m691,-922l11551,-922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DUC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453" w:right="543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Uni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ity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Vir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Sch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ineering</w:t>
      </w:r>
      <w:r>
        <w:rPr>
          <w:rFonts w:cs="Times New Roman" w:hAnsi="Times New Roman" w:eastAsia="Times New Roman" w:ascii="Times New Roman"/>
          <w:b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pl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Sci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nce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</w:t>
      </w:r>
      <w:r>
        <w:rPr>
          <w:rFonts w:cs="Times New Roman" w:hAnsi="Times New Roman" w:eastAsia="Times New Roman" w:ascii="Times New Roman"/>
          <w:b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rl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lle,</w:t>
      </w:r>
      <w:r>
        <w:rPr>
          <w:rFonts w:cs="Times New Roman" w:hAnsi="Times New Roman" w:eastAsia="Times New Roman" w:ascii="Times New Roman"/>
          <w:b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VA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exact" w:line="220"/>
        <w:ind w:left="503" w:right="493"/>
      </w:pP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Bi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me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exact" w:line="220"/>
        <w:ind w:left="460" w:right="432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Uni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ity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Vir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Sch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edicine,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Dep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ent</w:t>
      </w:r>
      <w:r>
        <w:rPr>
          <w:rFonts w:cs="Times New Roman" w:hAnsi="Times New Roman" w:eastAsia="Times New Roman" w:ascii="Times New Roman"/>
          <w:b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Neur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</w:t>
      </w:r>
      <w:r>
        <w:rPr>
          <w:rFonts w:cs="Times New Roman" w:hAnsi="Times New Roman" w:eastAsia="Times New Roman" w:ascii="Times New Roman"/>
          <w:b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8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ille,</w:t>
      </w:r>
      <w:r>
        <w:rPr>
          <w:rFonts w:cs="Times New Roman" w:hAnsi="Times New Roman" w:eastAsia="Times New Roman" w:ascii="Times New Roman"/>
          <w:b/>
          <w:spacing w:val="-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VA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exact" w:line="220"/>
        <w:ind w:left="460" w:right="430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ical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1080" w:val="left"/>
        </w:tabs>
        <w:jc w:val="left"/>
        <w:spacing w:before="1"/>
        <w:ind w:left="1092" w:right="233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eter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ilizati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1080" w:val="left"/>
        </w:tabs>
        <w:jc w:val="left"/>
        <w:spacing w:before="1"/>
        <w:ind w:left="1092" w:right="605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zi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732"/>
      </w:pP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lem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-1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  <w:ind w:left="732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460" w:right="425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Uni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ity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Vir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ille,</w:t>
      </w:r>
      <w:r>
        <w:rPr>
          <w:rFonts w:cs="Times New Roman" w:hAnsi="Times New Roman" w:eastAsia="Times New Roman" w:ascii="Times New Roman"/>
          <w:b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VA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exact" w:line="220"/>
        <w:ind w:left="460" w:right="461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teer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1080" w:val="left"/>
        </w:tabs>
        <w:jc w:val="left"/>
        <w:spacing w:before="1"/>
        <w:ind w:left="1092" w:right="255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alliati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itat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icia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  <w:ind w:left="732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zi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tria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  <w:ind w:left="732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trati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460" w:right="425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Uni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ity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Rese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b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URN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UVA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ille,</w:t>
      </w:r>
      <w:r>
        <w:rPr>
          <w:rFonts w:cs="Times New Roman" w:hAnsi="Times New Roman" w:eastAsia="Times New Roman" w:ascii="Times New Roman"/>
          <w:b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VA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exact" w:line="220"/>
        <w:ind w:left="460" w:right="478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ittee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ANGE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1080" w:val="left"/>
        </w:tabs>
        <w:jc w:val="left"/>
        <w:spacing w:before="1"/>
        <w:ind w:left="1092" w:right="78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ased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1080" w:val="left"/>
        </w:tabs>
        <w:jc w:val="left"/>
        <w:spacing w:before="15" w:lineRule="exact" w:line="220"/>
        <w:ind w:left="1092" w:right="724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elp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ify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elat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eir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10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auto" w:line="236"/>
        <w:ind w:left="460" w:right="425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Sch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ineering</w:t>
      </w:r>
      <w:r>
        <w:rPr>
          <w:rFonts w:cs="Times New Roman" w:hAnsi="Times New Roman" w:eastAsia="Times New Roman" w:ascii="Times New Roman"/>
          <w:b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lied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Science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nive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ity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Vir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</w:t>
      </w:r>
      <w:r>
        <w:rPr>
          <w:rFonts w:cs="Times New Roman" w:hAnsi="Times New Roman" w:eastAsia="Times New Roman" w:ascii="Times New Roman"/>
          <w:b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rl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ille,</w:t>
      </w:r>
      <w:r>
        <w:rPr>
          <w:rFonts w:cs="Times New Roman" w:hAnsi="Times New Roman" w:eastAsia="Times New Roman" w:ascii="Times New Roman"/>
          <w:b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VA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cience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ANGE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1080" w:val="left"/>
        </w:tabs>
        <w:jc w:val="left"/>
        <w:spacing w:before="2"/>
        <w:ind w:left="1092" w:right="577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cted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tic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ials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tic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ticles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etic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Ultras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1"/>
        <w:ind w:left="694" w:right="787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itted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licati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99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9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460" w:right="425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Dep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b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dic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ineering</w:t>
      </w:r>
      <w:r>
        <w:rPr>
          <w:rFonts w:cs="Times New Roman" w:hAnsi="Times New Roman" w:eastAsia="Times New Roman" w:ascii="Times New Roman"/>
          <w:b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color w:val="212121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0"/>
          <w:szCs w:val="20"/>
        </w:rPr>
        <w:t>CU)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0"/>
          <w:szCs w:val="20"/>
        </w:rPr>
        <w:t>                              </w:t>
      </w:r>
      <w:r>
        <w:rPr>
          <w:rFonts w:cs="Times New Roman" w:hAnsi="Times New Roman" w:eastAsia="Times New Roman" w:ascii="Times New Roman"/>
          <w:b/>
          <w:color w:val="000000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b/>
          <w:color w:val="000000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0"/>
          <w:szCs w:val="20"/>
        </w:rPr>
        <w:t>rl</w:t>
      </w:r>
      <w:r>
        <w:rPr>
          <w:rFonts w:cs="Times New Roman" w:hAnsi="Times New Roman" w:eastAsia="Times New Roman" w:ascii="Times New Roman"/>
          <w:b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color w:val="000000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color w:val="000000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b/>
          <w:color w:val="000000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0"/>
          <w:szCs w:val="20"/>
        </w:rPr>
        <w:t>ille,</w:t>
      </w:r>
      <w:r>
        <w:rPr>
          <w:rFonts w:cs="Times New Roman" w:hAnsi="Times New Roman" w:eastAsia="Times New Roman" w:ascii="Times New Roman"/>
          <w:b/>
          <w:color w:val="000000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0"/>
          <w:szCs w:val="20"/>
        </w:rPr>
        <w:t>VA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color w:val="000000"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0"/>
          <w:szCs w:val="20"/>
        </w:rPr>
        <w:t>edic</w:t>
      </w:r>
      <w:r>
        <w:rPr>
          <w:rFonts w:cs="Times New Roman" w:hAnsi="Times New Roman" w:eastAsia="Times New Roman" w:ascii="Times New Roman"/>
          <w:b/>
          <w:color w:val="000000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color w:val="000000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0"/>
          <w:szCs w:val="20"/>
        </w:rPr>
        <w:t>ineer</w:t>
      </w:r>
      <w:r>
        <w:rPr>
          <w:rFonts w:cs="Times New Roman" w:hAnsi="Times New Roman" w:eastAsia="Times New Roman" w:ascii="Times New Roman"/>
          <w:b/>
          <w:color w:val="000000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b/>
          <w:color w:val="000000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b/>
          <w:color w:val="000000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color w:val="000000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color w:val="000000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b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0"/>
          <w:szCs w:val="20"/>
        </w:rPr>
        <w:t>Di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color w:val="000000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color w:val="000000"/>
          <w:spacing w:val="7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0"/>
          <w:szCs w:val="20"/>
        </w:rPr>
        <w:t>ur</w:t>
      </w:r>
      <w:r>
        <w:rPr>
          <w:rFonts w:cs="Times New Roman" w:hAnsi="Times New Roman" w:eastAsia="Times New Roman" w:ascii="Times New Roman"/>
          <w:b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color w:val="000000"/>
          <w:spacing w:val="0"/>
          <w:w w:val="100"/>
          <w:sz w:val="20"/>
          <w:szCs w:val="20"/>
        </w:rPr>
        <w:t>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color w:val="000000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ANGE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ttler</w:t>
      </w:r>
      <w:r>
        <w:rPr>
          <w:rFonts w:cs="Times New Roman" w:hAnsi="Times New Roman" w:eastAsia="Times New Roman" w:ascii="Times New Roman"/>
          <w:color w:val="000000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Ka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2"/>
        <w:ind w:left="697" w:right="579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Desi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ical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99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1080" w:val="left"/>
        </w:tabs>
        <w:jc w:val="left"/>
        <w:spacing w:before="19" w:lineRule="exact" w:line="220"/>
        <w:ind w:left="1092" w:right="535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esign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lati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exact" w:line="220"/>
        <w:ind w:left="460" w:right="425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Uni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ity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Vir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lle,</w:t>
      </w:r>
      <w:r>
        <w:rPr>
          <w:rFonts w:cs="Times New Roman" w:hAnsi="Times New Roman" w:eastAsia="Times New Roman" w:ascii="Times New Roman"/>
          <w:b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VA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Uni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ity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Vir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4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NGE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732"/>
        <w:sectPr>
          <w:pgSz w:w="12240" w:h="15840"/>
          <w:pgMar w:top="900" w:bottom="280" w:left="620" w:right="620"/>
        </w:sectPr>
      </w:pP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ier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Fr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atte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center"/>
        <w:spacing w:before="49"/>
        <w:ind w:left="4003" w:right="4066"/>
      </w:pPr>
      <w:r>
        <w:rPr>
          <w:rFonts w:cs="Times New Roman" w:hAnsi="Times New Roman" w:eastAsia="Times New Roman" w:ascii="Times New Roman"/>
          <w:b/>
          <w:w w:val="99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b/>
          <w:spacing w:val="-4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b/>
          <w:spacing w:val="-4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y</w:t>
      </w:r>
      <w:r>
        <w:rPr>
          <w:rFonts w:cs="Times New Roman" w:hAnsi="Times New Roman" w:eastAsia="Times New Roman" w:ascii="Times New Roman"/>
          <w:b/>
          <w:spacing w:val="-38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b/>
          <w:spacing w:val="-39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b/>
          <w:spacing w:val="-43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b/>
          <w:spacing w:val="-38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b/>
          <w:spacing w:val="-42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b/>
          <w:spacing w:val="-4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v</w:t>
      </w:r>
      <w:r>
        <w:rPr>
          <w:rFonts w:cs="Times New Roman" w:hAnsi="Times New Roman" w:eastAsia="Times New Roman" w:ascii="Times New Roman"/>
          <w:b/>
          <w:spacing w:val="-38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b/>
          <w:spacing w:val="-38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b/>
          <w:spacing w:val="-42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b/>
          <w:spacing w:val="-39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b/>
          <w:spacing w:val="-4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240"/>
        <w:ind w:left="1539" w:right="1560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tla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lle,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</w:t>
      </w:r>
      <w:hyperlink r:id="rId9">
        <w:r>
          <w:rPr>
            <w:rFonts w:cs="Times New Roman" w:hAnsi="Times New Roman" w:eastAsia="Times New Roman" w:ascii="Times New Roman"/>
            <w:spacing w:val="0"/>
            <w:w w:val="99"/>
            <w:sz w:val="20"/>
            <w:szCs w:val="20"/>
          </w:rPr>
          <w:t>c</w:t>
        </w:r>
        <w:r>
          <w:rPr>
            <w:rFonts w:cs="Times New Roman" w:hAnsi="Times New Roman" w:eastAsia="Times New Roman" w:ascii="Times New Roman"/>
            <w:spacing w:val="1"/>
            <w:w w:val="99"/>
            <w:sz w:val="20"/>
            <w:szCs w:val="20"/>
          </w:rPr>
          <w:t>c</w:t>
        </w:r>
        <w:r>
          <w:rPr>
            <w:rFonts w:cs="Times New Roman" w:hAnsi="Times New Roman" w:eastAsia="Times New Roman" w:ascii="Times New Roman"/>
            <w:spacing w:val="0"/>
            <w:w w:val="99"/>
            <w:sz w:val="20"/>
            <w:szCs w:val="20"/>
          </w:rPr>
          <w:t>a</w:t>
        </w:r>
        <w:r>
          <w:rPr>
            <w:rFonts w:cs="Times New Roman" w:hAnsi="Times New Roman" w:eastAsia="Times New Roman" w:ascii="Times New Roman"/>
            <w:spacing w:val="-1"/>
            <w:w w:val="99"/>
            <w:sz w:val="20"/>
            <w:szCs w:val="20"/>
          </w:rPr>
          <w:t>v</w:t>
        </w:r>
        <w:r>
          <w:rPr>
            <w:rFonts w:cs="Times New Roman" w:hAnsi="Times New Roman" w:eastAsia="Times New Roman" w:ascii="Times New Roman"/>
            <w:spacing w:val="0"/>
            <w:w w:val="99"/>
            <w:sz w:val="20"/>
            <w:szCs w:val="20"/>
          </w:rPr>
          <w:t>a</w:t>
        </w:r>
        <w:r>
          <w:rPr>
            <w:rFonts w:cs="Times New Roman" w:hAnsi="Times New Roman" w:eastAsia="Times New Roman" w:ascii="Times New Roman"/>
            <w:spacing w:val="2"/>
            <w:w w:val="99"/>
            <w:sz w:val="20"/>
            <w:szCs w:val="20"/>
          </w:rPr>
          <w:t>l</w:t>
        </w:r>
        <w:r>
          <w:rPr>
            <w:rFonts w:cs="Times New Roman" w:hAnsi="Times New Roman" w:eastAsia="Times New Roman" w:ascii="Times New Roman"/>
            <w:spacing w:val="0"/>
            <w:w w:val="99"/>
            <w:sz w:val="20"/>
            <w:szCs w:val="20"/>
          </w:rPr>
          <w:t>ie</w:t>
        </w:r>
        <w:r>
          <w:rPr>
            <w:rFonts w:cs="Times New Roman" w:hAnsi="Times New Roman" w:eastAsia="Times New Roman" w:ascii="Times New Roman"/>
            <w:spacing w:val="1"/>
            <w:w w:val="99"/>
            <w:sz w:val="20"/>
            <w:szCs w:val="20"/>
          </w:rPr>
          <w:t>r</w:t>
        </w:r>
        <w:r>
          <w:rPr>
            <w:rFonts w:cs="Times New Roman" w:hAnsi="Times New Roman" w:eastAsia="Times New Roman" w:ascii="Times New Roman"/>
            <w:spacing w:val="1"/>
            <w:w w:val="99"/>
            <w:sz w:val="20"/>
            <w:szCs w:val="20"/>
          </w:rPr>
          <w:t>@</w:t>
        </w:r>
        <w:r>
          <w:rPr>
            <w:rFonts w:cs="Times New Roman" w:hAnsi="Times New Roman" w:eastAsia="Times New Roman" w:ascii="Times New Roman"/>
            <w:spacing w:val="-1"/>
            <w:w w:val="99"/>
            <w:sz w:val="20"/>
            <w:szCs w:val="20"/>
          </w:rPr>
          <w:t>v</w:t>
        </w:r>
        <w:r>
          <w:rPr>
            <w:rFonts w:cs="Times New Roman" w:hAnsi="Times New Roman" w:eastAsia="Times New Roman" w:ascii="Times New Roman"/>
            <w:spacing w:val="0"/>
            <w:w w:val="99"/>
            <w:sz w:val="20"/>
            <w:szCs w:val="20"/>
          </w:rPr>
          <w:t>ir</w:t>
        </w:r>
        <w:r>
          <w:rPr>
            <w:rFonts w:cs="Times New Roman" w:hAnsi="Times New Roman" w:eastAsia="Times New Roman" w:ascii="Times New Roman"/>
            <w:spacing w:val="1"/>
            <w:w w:val="99"/>
            <w:sz w:val="20"/>
            <w:szCs w:val="20"/>
          </w:rPr>
          <w:t>g</w:t>
        </w:r>
        <w:r>
          <w:rPr>
            <w:rFonts w:cs="Times New Roman" w:hAnsi="Times New Roman" w:eastAsia="Times New Roman" w:ascii="Times New Roman"/>
            <w:spacing w:val="0"/>
            <w:w w:val="99"/>
            <w:sz w:val="20"/>
            <w:szCs w:val="20"/>
          </w:rPr>
          <w:t>i</w:t>
        </w:r>
        <w:r>
          <w:rPr>
            <w:rFonts w:cs="Times New Roman" w:hAnsi="Times New Roman" w:eastAsia="Times New Roman" w:ascii="Times New Roman"/>
            <w:spacing w:val="-1"/>
            <w:w w:val="99"/>
            <w:sz w:val="20"/>
            <w:szCs w:val="20"/>
          </w:rPr>
          <w:t>n</w:t>
        </w:r>
        <w:r>
          <w:rPr>
            <w:rFonts w:cs="Times New Roman" w:hAnsi="Times New Roman" w:eastAsia="Times New Roman" w:ascii="Times New Roman"/>
            <w:spacing w:val="0"/>
            <w:w w:val="99"/>
            <w:sz w:val="20"/>
            <w:szCs w:val="20"/>
          </w:rPr>
          <w:t>ia</w:t>
        </w:r>
        <w:r>
          <w:rPr>
            <w:rFonts w:cs="Times New Roman" w:hAnsi="Times New Roman" w:eastAsia="Times New Roman" w:ascii="Times New Roman"/>
            <w:spacing w:val="1"/>
            <w:w w:val="99"/>
            <w:sz w:val="20"/>
            <w:szCs w:val="20"/>
          </w:rPr>
          <w:t>.</w:t>
        </w:r>
        <w:r>
          <w:rPr>
            <w:rFonts w:cs="Times New Roman" w:hAnsi="Times New Roman" w:eastAsia="Times New Roman" w:ascii="Times New Roman"/>
            <w:spacing w:val="0"/>
            <w:w w:val="99"/>
            <w:sz w:val="20"/>
            <w:szCs w:val="20"/>
          </w:rPr>
          <w:t>e</w:t>
        </w:r>
        <w:r>
          <w:rPr>
            <w:rFonts w:cs="Times New Roman" w:hAnsi="Times New Roman" w:eastAsia="Times New Roman" w:ascii="Times New Roman"/>
            <w:spacing w:val="1"/>
            <w:w w:val="99"/>
            <w:sz w:val="20"/>
            <w:szCs w:val="20"/>
          </w:rPr>
          <w:t>d</w:t>
        </w:r>
        <w:r>
          <w:rPr>
            <w:rFonts w:cs="Times New Roman" w:hAnsi="Times New Roman" w:eastAsia="Times New Roman" w:ascii="Times New Roman"/>
            <w:spacing w:val="0"/>
            <w:w w:val="99"/>
            <w:sz w:val="20"/>
            <w:szCs w:val="20"/>
          </w:rPr>
          <w:t>u</w:t>
        </w:r>
      </w:hyperlink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00"/>
      </w:pPr>
      <w:r>
        <w:pict>
          <v:group style="position:absolute;margin-left:34.56pt;margin-top:12.6959pt;width:542.98pt;height:0pt;mso-position-horizontal-relative:page;mso-position-vertical-relative:paragraph;z-index:-1049" coordorigin="691,254" coordsize="10860,0">
            <v:shape style="position:absolute;left:691;top:254;width:10860;height:0" coordorigin="691,254" coordsize="10860,0" path="m691,254l11551,254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ION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85" w:lineRule="auto" w:line="229"/>
        <w:ind w:left="460" w:right="85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Uni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ity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Vir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Sch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ineering</w:t>
      </w:r>
      <w:r>
        <w:rPr>
          <w:rFonts w:cs="Times New Roman" w:hAnsi="Times New Roman" w:eastAsia="Times New Roman" w:ascii="Times New Roman"/>
          <w:b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App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Science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ille,</w:t>
      </w:r>
      <w:r>
        <w:rPr>
          <w:rFonts w:cs="Times New Roman" w:hAnsi="Times New Roman" w:eastAsia="Times New Roman" w:ascii="Times New Roman"/>
          <w:b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VA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cie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Bi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i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Min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8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ess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                                                           </w:t>
      </w:r>
      <w:r>
        <w:rPr>
          <w:rFonts w:cs="Times New Roman" w:hAnsi="Times New Roman" w:eastAsia="Times New Roman" w:ascii="Times New Roman"/>
          <w:i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71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4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00"/>
      </w:pPr>
      <w:r>
        <w:pict>
          <v:group style="position:absolute;margin-left:34.56pt;margin-top:12.8159pt;width:542.98pt;height:0pt;mso-position-horizontal-relative:page;mso-position-vertical-relative:paragraph;z-index:-1048" coordorigin="691,256" coordsize="10860,0">
            <v:shape style="position:absolute;left:691;top:256;width:10860;height:0" coordorigin="691,256" coordsize="10860,0" path="m691,256l11551,256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16"/>
          <w:szCs w:val="16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IE</w:t>
      </w:r>
      <w:r>
        <w:rPr>
          <w:rFonts w:cs="Times New Roman" w:hAnsi="Times New Roman" w:eastAsia="Times New Roman" w:ascii="Times New Roman"/>
          <w:b/>
          <w:spacing w:val="-1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92" w:lineRule="auto" w:line="236"/>
        <w:ind w:left="460" w:right="99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SRA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ir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VA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bi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ity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Cen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rp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"/>
        <w:ind w:left="1000" w:right="456" w:hanging="269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</w:t>
      </w:r>
      <w:r>
        <w:rPr>
          <w:rFonts w:cs="Segoe MDL2 Assets" w:hAnsi="Segoe MDL2 Assets" w:eastAsia="Segoe MDL2 Assets" w:ascii="Segoe MDL2 Assets"/>
          <w:spacing w:val="5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Os,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lio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4" w:lineRule="exact" w:line="220"/>
        <w:ind w:left="1000" w:right="234" w:hanging="269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</w:t>
      </w:r>
      <w:r>
        <w:rPr>
          <w:rFonts w:cs="Segoe MDL2 Assets" w:hAnsi="Segoe MDL2 Assets" w:eastAsia="Segoe MDL2 Assets" w:ascii="Segoe MDL2 Assets"/>
          <w:spacing w:val="5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late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ices,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5" w:lineRule="exact" w:line="220"/>
        <w:ind w:left="1000" w:right="419" w:hanging="269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</w:t>
      </w:r>
      <w:r>
        <w:rPr>
          <w:rFonts w:cs="Segoe MDL2 Assets" w:hAnsi="Segoe MDL2 Assets" w:eastAsia="Segoe MDL2 Assets" w:ascii="Segoe MDL2 Assets"/>
          <w:spacing w:val="5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leted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tals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460" w:right="121"/>
      </w:pP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ry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Cel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Sign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ill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VA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Dep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b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ineerin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Uni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Vir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</w:t>
      </w:r>
      <w:r>
        <w:rPr>
          <w:rFonts w:cs="Times New Roman" w:hAnsi="Times New Roman" w:eastAsia="Times New Roman" w:ascii="Times New Roman"/>
          <w:b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xx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5" w:lineRule="exact" w:line="220"/>
        <w:ind w:left="1000" w:right="899" w:hanging="269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</w:t>
      </w:r>
      <w:r>
        <w:rPr>
          <w:rFonts w:cs="Segoe MDL2 Assets" w:hAnsi="Segoe MDL2 Assets" w:eastAsia="Segoe MDL2 Assets" w:ascii="Segoe MDL2 Assets"/>
          <w:spacing w:val="5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ificati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5" w:lineRule="exact" w:line="220"/>
        <w:ind w:left="1000" w:right="954" w:hanging="269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</w:t>
      </w:r>
      <w:r>
        <w:rPr>
          <w:rFonts w:cs="Segoe MDL2 Assets" w:hAnsi="Segoe MDL2 Assets" w:eastAsia="Segoe MDL2 Assets" w:ascii="Segoe MDL2 Assets"/>
          <w:spacing w:val="5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ich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auto" w:line="236"/>
        <w:ind w:left="460" w:right="121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Unit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ent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b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ice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Ale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VA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Cen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Art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Unit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xx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"/>
        <w:ind w:left="1000" w:right="658" w:hanging="269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</w:t>
      </w:r>
      <w:r>
        <w:rPr>
          <w:rFonts w:cs="Segoe MDL2 Assets" w:hAnsi="Segoe MDL2 Assets" w:eastAsia="Segoe MDL2 Assets" w:ascii="Segoe MDL2 Assets"/>
          <w:spacing w:val="5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trical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licati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9" w:lineRule="exact" w:line="220"/>
        <w:ind w:left="1000" w:right="239" w:hanging="269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</w:t>
      </w:r>
      <w:r>
        <w:rPr>
          <w:rFonts w:cs="Segoe MDL2 Assets" w:hAnsi="Segoe MDL2 Assets" w:eastAsia="Segoe MDL2 Assets" w:ascii="Segoe MDL2 Assets"/>
          <w:spacing w:val="5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allels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ized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732"/>
      </w:pP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      </w:t>
      </w:r>
      <w:r>
        <w:rPr>
          <w:rFonts w:cs="Segoe MDL2 Assets" w:hAnsi="Segoe MDL2 Assets" w:eastAsia="Segoe MDL2 Assets" w:ascii="Segoe MDL2 Assets"/>
          <w:spacing w:val="5"/>
          <w:w w:val="45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cted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ice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itten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icati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  <w:ind w:left="1000" w:right="969" w:hanging="269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</w:t>
      </w:r>
      <w:r>
        <w:rPr>
          <w:rFonts w:cs="Segoe MDL2 Assets" w:hAnsi="Segoe MDL2 Assets" w:eastAsia="Segoe MDL2 Assets" w:ascii="Segoe MDL2 Assets"/>
          <w:spacing w:val="5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tici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ated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460" w:right="121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Arlin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Clin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5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Arlin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n,</w:t>
      </w:r>
      <w:r>
        <w:rPr>
          <w:rFonts w:cs="Times New Roman" w:hAnsi="Times New Roman" w:eastAsia="Times New Roman" w:ascii="Times New Roman"/>
          <w:b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VA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exact" w:line="220"/>
        <w:ind w:left="453" w:right="158"/>
      </w:pP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9" w:lineRule="exact" w:line="220"/>
        <w:ind w:left="1000" w:right="619" w:hanging="269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</w:t>
      </w:r>
      <w:r>
        <w:rPr>
          <w:rFonts w:cs="Segoe MDL2 Assets" w:hAnsi="Segoe MDL2 Assets" w:eastAsia="Segoe MDL2 Assets" w:ascii="Segoe MDL2 Assets"/>
          <w:spacing w:val="5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ial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icati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ten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ilin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HIP</w:t>
      </w:r>
      <w:r>
        <w:rPr>
          <w:rFonts w:cs="Times New Roman" w:hAnsi="Times New Roman" w:eastAsia="Times New Roman" w:ascii="Times New Roman"/>
          <w:b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16"/>
          <w:szCs w:val="16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22"/>
        <w:ind w:left="460" w:right="103"/>
      </w:pPr>
      <w:r>
        <w:pict>
          <v:group style="position:absolute;margin-left:34.56pt;margin-top:1.19595pt;width:542.98pt;height:0pt;mso-position-horizontal-relative:page;mso-position-vertical-relative:paragraph;z-index:-1047" coordorigin="691,24" coordsize="10860,0">
            <v:shape style="position:absolute;left:691;top:24;width:10860;height:0" coordorigin="691,24" coordsize="10860,0" path="m691,24l11551,24e" filled="f" stroked="t" strokeweight="0.5799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edic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ineer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b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cie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  <w:ind w:left="732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</w:t>
      </w:r>
      <w:r>
        <w:rPr>
          <w:rFonts w:cs="Segoe MDL2 Assets" w:hAnsi="Segoe MDL2 Assets" w:eastAsia="Segoe MDL2 Assets" w:ascii="Segoe MDL2 Assets"/>
          <w:spacing w:val="5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lici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tici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ip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exact" w:line="220"/>
        <w:ind w:left="503" w:right="11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cie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nee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Fall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xx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460" w:right="113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n’s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Cl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bee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Fall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2"/>
        <w:ind w:left="694" w:right="30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</w:t>
      </w:r>
      <w:r>
        <w:rPr>
          <w:rFonts w:cs="Segoe MDL2 Assets" w:hAnsi="Segoe MDL2 Assets" w:eastAsia="Segoe MDL2 Assets" w:ascii="Segoe MDL2 Assets"/>
          <w:spacing w:val="5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team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elati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9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00"/>
      </w:pP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ter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KIL</w:t>
      </w:r>
      <w:r>
        <w:rPr>
          <w:rFonts w:cs="Times New Roman" w:hAnsi="Times New Roman" w:eastAsia="Times New Roman" w:ascii="Times New Roman"/>
          <w:b/>
          <w:spacing w:val="1"/>
          <w:w w:val="10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22"/>
        <w:ind w:left="551" w:right="2830"/>
      </w:pPr>
      <w:r>
        <w:pict>
          <v:group style="position:absolute;margin-left:34.56pt;margin-top:1.19595pt;width:542.98pt;height:0pt;mso-position-horizontal-relative:page;mso-position-vertical-relative:paragraph;z-index:-1046" coordorigin="691,24" coordsize="10860,0">
            <v:shape style="position:absolute;left:691;top:24;width:10860;height:0" coordorigin="691,24" coordsize="10860,0" path="m691,24l11551,24e" filled="f" stroked="t" strokeweight="0.5799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Mic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Mic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t,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Mic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9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25" w:lineRule="auto" w:line="229"/>
        <w:ind w:left="551" w:right="124"/>
        <w:sectPr>
          <w:pgSz w:w="12240" w:h="15840"/>
          <w:pgMar w:top="900" w:bottom="280" w:left="620" w:right="600"/>
        </w:sectPr>
      </w:pPr>
      <w:r>
        <w:pict>
          <v:group style="position:absolute;margin-left:34.56pt;margin-top:1.1698pt;width:542.98pt;height:0pt;mso-position-horizontal-relative:page;mso-position-vertical-relative:paragraph;z-index:-1045" coordorigin="691,23" coordsize="10860,0">
            <v:shape style="position:absolute;left:691;top:23;width:10860;height:0" coordorigin="691,23" coordsize="10860,0" path="m691,23l11551,23e" filled="f" stroked="t" strokeweight="0.58004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ittee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ip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Reci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xx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lar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68"/>
        <w:ind w:left="3643" w:right="3660"/>
      </w:pP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STO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HER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55"/>
        <w:ind w:left="4031" w:right="4056"/>
      </w:pPr>
      <w:hyperlink r:id="rId10">
        <w:r>
          <w:rPr>
            <w:rFonts w:cs="Times New Roman" w:hAnsi="Times New Roman" w:eastAsia="Times New Roman" w:ascii="Times New Roman"/>
            <w:spacing w:val="-1"/>
            <w:w w:val="100"/>
            <w:sz w:val="20"/>
            <w:szCs w:val="20"/>
          </w:rPr>
          <w:t>n</w:t>
        </w:r>
        <w:r>
          <w:rPr>
            <w:rFonts w:cs="Times New Roman" w:hAnsi="Times New Roman" w:eastAsia="Times New Roman" w:ascii="Times New Roman"/>
            <w:spacing w:val="3"/>
            <w:w w:val="100"/>
            <w:sz w:val="20"/>
            <w:szCs w:val="20"/>
          </w:rPr>
          <w:t>a</w:t>
        </w:r>
        <w:r>
          <w:rPr>
            <w:rFonts w:cs="Times New Roman" w:hAnsi="Times New Roman" w:eastAsia="Times New Roman" w:ascii="Times New Roman"/>
            <w:spacing w:val="-1"/>
            <w:w w:val="100"/>
            <w:sz w:val="20"/>
            <w:szCs w:val="20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e</w:t>
        </w:r>
        <w:r>
          <w:rPr>
            <w:rFonts w:cs="Times New Roman" w:hAnsi="Times New Roman" w:eastAsia="Times New Roman" w:ascii="Times New Roman"/>
            <w:spacing w:val="2"/>
            <w:w w:val="100"/>
            <w:sz w:val="20"/>
            <w:szCs w:val="20"/>
          </w:rPr>
          <w:t>@</w:t>
        </w:r>
        <w:r>
          <w:rPr>
            <w:rFonts w:cs="Times New Roman" w:hAnsi="Times New Roman" w:eastAsia="Times New Roman" w:ascii="Times New Roman"/>
            <w:spacing w:val="-1"/>
            <w:w w:val="100"/>
            <w:sz w:val="20"/>
            <w:szCs w:val="20"/>
          </w:rPr>
          <w:t>v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i</w:t>
        </w:r>
        <w:r>
          <w:rPr>
            <w:rFonts w:cs="Times New Roman" w:hAnsi="Times New Roman" w:eastAsia="Times New Roman" w:ascii="Times New Roman"/>
            <w:spacing w:val="3"/>
            <w:w w:val="100"/>
            <w:sz w:val="20"/>
            <w:szCs w:val="20"/>
          </w:rPr>
          <w:t>r</w:t>
        </w:r>
        <w:r>
          <w:rPr>
            <w:rFonts w:cs="Times New Roman" w:hAnsi="Times New Roman" w:eastAsia="Times New Roman" w:ascii="Times New Roman"/>
            <w:spacing w:val="-1"/>
            <w:w w:val="100"/>
            <w:sz w:val="20"/>
            <w:szCs w:val="20"/>
          </w:rPr>
          <w:t>g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100"/>
            <w:sz w:val="20"/>
            <w:szCs w:val="20"/>
          </w:rPr>
          <w:t>n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ia</w:t>
        </w:r>
        <w:r>
          <w:rPr>
            <w:rFonts w:cs="Times New Roman" w:hAnsi="Times New Roman" w:eastAsia="Times New Roman" w:ascii="Times New Roman"/>
            <w:spacing w:val="1"/>
            <w:w w:val="100"/>
            <w:sz w:val="20"/>
            <w:szCs w:val="20"/>
          </w:rPr>
          <w:t>.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e</w:t>
        </w:r>
        <w:r>
          <w:rPr>
            <w:rFonts w:cs="Times New Roman" w:hAnsi="Times New Roman" w:eastAsia="Times New Roman" w:ascii="Times New Roman"/>
            <w:spacing w:val="1"/>
            <w:w w:val="100"/>
            <w:sz w:val="20"/>
            <w:szCs w:val="20"/>
          </w:rPr>
          <w:t>d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u</w:t>
        </w:r>
      </w:hyperlink>
      <w:r>
        <w:rPr>
          <w:rFonts w:cs="Times New Roman" w:hAnsi="Times New Roman" w:eastAsia="Times New Roman" w:ascii="Times New Roman"/>
          <w:spacing w:val="-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4"/>
          <w:w w:val="99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1"/>
        <w:ind w:left="697" w:right="354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9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3"/>
          <w:w w:val="99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3"/>
        <w:ind w:left="431" w:right="74" w:hanging="29"/>
      </w:pPr>
      <w:r>
        <w:pict>
          <v:group style="position:absolute;margin-left:34.56pt;margin-top:1.21953pt;width:542.98pt;height:0pt;mso-position-horizontal-relative:page;mso-position-vertical-relative:paragraph;z-index:-1044" coordorigin="691,24" coordsize="10860,0">
            <v:shape style="position:absolute;left:691;top:24;width:10860;height:0" coordorigin="691,24" coordsize="10860,0" path="m691,24l11551,24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ERSITY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NG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ND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LI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CE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                                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.S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cal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conc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4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1"/>
          <w:szCs w:val="21"/>
        </w:rPr>
        <w:t>ve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GPA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3.0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1"/>
          <w:szCs w:val="21"/>
        </w:rPr>
        <w:t>Ma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1"/>
          <w:szCs w:val="21"/>
        </w:rPr>
        <w:t>j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1"/>
          <w:szCs w:val="21"/>
        </w:rPr>
        <w:t>or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GPA: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3.4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          </w:t>
      </w:r>
      <w:r>
        <w:rPr>
          <w:rFonts w:cs="Times New Roman" w:hAnsi="Times New Roman" w:eastAsia="Times New Roman" w:ascii="Times New Roman"/>
          <w:b/>
          <w:i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Funda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sz w:val="28"/>
          <w:szCs w:val="28"/>
        </w:rPr>
        <w:jc w:val="left"/>
        <w:spacing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EX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23"/>
        <w:ind w:left="224" w:right="76"/>
      </w:pPr>
      <w:r>
        <w:pict>
          <v:group style="position:absolute;margin-left:34.56pt;margin-top:1.21953pt;width:542.98pt;height:0pt;mso-position-horizontal-relative:page;mso-position-vertical-relative:paragraph;z-index:-1043" coordorigin="691,24" coordsize="10860,0">
            <v:shape style="position:absolute;left:691;top:24;width:10860;height:0" coordorigin="691,24" coordsize="10860,0" path="m691,24l11551,24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CE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TER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FOR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APPL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spacing w:val="-4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EC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3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1"/>
        <w:ind w:left="378" w:right="80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rn,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55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20" w:right="1052" w:hanging="269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289" w:right="76"/>
      </w:pP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US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RESEAR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CE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TER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FOR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PACE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4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.C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395" w:right="81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20xx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55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Explo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1"/>
        <w:ind w:left="512" w:right="40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2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263" w:right="79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UV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TO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AFETY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LAB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RY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chani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ro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ace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ab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</w:t>
      </w:r>
      <w:r>
        <w:rPr>
          <w:rFonts w:cs="Times New Roman" w:hAnsi="Times New Roman" w:eastAsia="Times New Roman" w:ascii="Times New Roman"/>
          <w:b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395" w:right="81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Pro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20xx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" w:lineRule="exact" w:line="240"/>
        <w:ind w:left="820" w:right="342" w:hanging="269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515" w:right="359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Mod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55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55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18"/>
          <w:szCs w:val="18"/>
        </w:rPr>
        <w:jc w:val="left"/>
        <w:spacing w:before="9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EX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6"/>
        <w:ind w:left="551"/>
      </w:pPr>
      <w:r>
        <w:pict>
          <v:group style="position:absolute;margin-left:34.56pt;margin-top:1.36954pt;width:542.98pt;height:0pt;mso-position-horizontal-relative:page;mso-position-vertical-relative:paragraph;z-index:-1042" coordorigin="691,27" coordsize="10860,0">
            <v:shape style="position:absolute;left:691;top:27;width:10860;height:0" coordorigin="691,27" coordsize="10860,0" path="m691,27l11551,27e" filled="f" stroked="t" strokeweight="0.57998pt" strokecolor="#000000">
              <v:path arrowok="t"/>
            </v:shape>
            <w10:wrap type="none"/>
          </v:group>
        </w:pict>
      </w: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Tut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</w:t>
      </w:r>
      <w:r>
        <w:rPr>
          <w:rFonts w:cs="Times New Roman" w:hAnsi="Times New Roman" w:eastAsia="Times New Roman" w:ascii="Times New Roman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20xx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55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Mount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20xx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20xx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55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20xx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20xx</w:t>
      </w:r>
    </w:p>
    <w:p>
      <w:pPr>
        <w:rPr>
          <w:sz w:val="18"/>
          <w:szCs w:val="18"/>
        </w:rPr>
        <w:jc w:val="left"/>
        <w:spacing w:before="9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TECHNI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6"/>
        <w:ind w:left="280"/>
      </w:pPr>
      <w:r>
        <w:pict>
          <v:group style="position:absolute;margin-left:34.56pt;margin-top:1.36954pt;width:542.98pt;height:0pt;mso-position-horizontal-relative:page;mso-position-vertical-relative:paragraph;z-index:-1041" coordorigin="691,27" coordsize="10860,0">
            <v:shape style="position:absolute;left:691;top:27;width:10860;height:0" coordorigin="691,27" coordsize="10860,0" path="m691,27l11551,27e" filled="f" stroked="t" strokeweight="0.5799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a;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o,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7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LEA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ERS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9" w:lineRule="exact" w:line="240"/>
        <w:ind w:left="280" w:right="251"/>
      </w:pPr>
      <w:r>
        <w:pict>
          <v:group style="position:absolute;margin-left:34.56pt;margin-top:1.32998pt;width:542.98pt;height:0pt;mso-position-horizontal-relative:page;mso-position-vertical-relative:paragraph;z-index:-1040" coordorigin="691,27" coordsize="10860,0">
            <v:shape style="position:absolute;left:691;top:27;width:10860;height:0" coordorigin="691,27" coordsize="10860,0" path="m691,27l11551,27e" filled="f" stroked="t" strokeweight="0.58004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ve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Board,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Pre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den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28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onor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ard,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80" w:right="422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ngine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80"/>
        <w:sectPr>
          <w:pgSz w:w="12240" w:h="15840"/>
          <w:pgMar w:top="880" w:bottom="280" w:left="620" w:right="600"/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Mad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son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ouse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</w:p>
    <w:p>
      <w:pPr>
        <w:rPr>
          <w:sz w:val="15"/>
          <w:szCs w:val="15"/>
        </w:rPr>
        <w:jc w:val="left"/>
        <w:spacing w:before="2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 w:right="-56"/>
      </w:pP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36"/>
          <w:szCs w:val="36"/>
        </w:rPr>
        <w:jc w:val="center"/>
        <w:spacing w:before="48"/>
        <w:ind w:left="1581" w:right="4437"/>
      </w:pPr>
      <w:r>
        <w:br w:type="column"/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Er</w:t>
      </w:r>
      <w:r>
        <w:rPr>
          <w:rFonts w:cs="Times New Roman" w:hAnsi="Times New Roman" w:eastAsia="Times New Roman" w:ascii="Times New Roman"/>
          <w:b/>
          <w:spacing w:val="1"/>
          <w:w w:val="100"/>
          <w:sz w:val="36"/>
          <w:szCs w:val="36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Engi</w:t>
      </w:r>
      <w:r>
        <w:rPr>
          <w:rFonts w:cs="Times New Roman" w:hAnsi="Times New Roman" w:eastAsia="Times New Roman" w:ascii="Times New Roman"/>
          <w:b/>
          <w:spacing w:val="-1"/>
          <w:w w:val="100"/>
          <w:sz w:val="36"/>
          <w:szCs w:val="36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36"/>
          <w:szCs w:val="36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6"/>
          <w:szCs w:val="3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220"/>
        <w:ind w:left="-35" w:right="2822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Curr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Addr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tte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ille,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22903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1"/>
        <w:ind w:left="201" w:right="3058"/>
        <w:sectPr>
          <w:pgSz w:w="12240" w:h="15840"/>
          <w:pgMar w:top="900" w:bottom="280" w:left="620" w:right="540"/>
          <w:cols w:num="2" w:equalWidth="off">
            <w:col w:w="1566" w:space="1210"/>
            <w:col w:w="8304"/>
          </w:cols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Pe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Addr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99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ircle,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Fai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-1"/>
          <w:w w:val="99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5</w:t>
      </w:r>
      <w:hyperlink r:id="rId11">
        <w:r>
          <w:rPr>
            <w:rFonts w:cs="Times New Roman" w:hAnsi="Times New Roman" w:eastAsia="Times New Roman" w:ascii="Times New Roman"/>
            <w:spacing w:val="0"/>
            <w:w w:val="99"/>
            <w:sz w:val="20"/>
            <w:szCs w:val="20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e</w:t>
        </w:r>
        <w:r>
          <w:rPr>
            <w:rFonts w:cs="Times New Roman" w:hAnsi="Times New Roman" w:eastAsia="Times New Roman" w:ascii="Times New Roman"/>
            <w:spacing w:val="1"/>
            <w:w w:val="100"/>
            <w:sz w:val="20"/>
            <w:szCs w:val="20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e</w:t>
        </w:r>
        <w:r>
          <w:rPr>
            <w:rFonts w:cs="Times New Roman" w:hAnsi="Times New Roman" w:eastAsia="Times New Roman" w:ascii="Times New Roman"/>
            <w:spacing w:val="-1"/>
            <w:w w:val="100"/>
            <w:sz w:val="20"/>
            <w:szCs w:val="20"/>
          </w:rPr>
          <w:t>@</w:t>
        </w:r>
        <w:r>
          <w:rPr>
            <w:rFonts w:cs="Times New Roman" w:hAnsi="Times New Roman" w:eastAsia="Times New Roman" w:ascii="Times New Roman"/>
            <w:spacing w:val="1"/>
            <w:w w:val="100"/>
            <w:sz w:val="20"/>
            <w:szCs w:val="20"/>
          </w:rPr>
          <w:t>v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ir</w:t>
        </w:r>
        <w:r>
          <w:rPr>
            <w:rFonts w:cs="Times New Roman" w:hAnsi="Times New Roman" w:eastAsia="Times New Roman" w:ascii="Times New Roman"/>
            <w:spacing w:val="-1"/>
            <w:w w:val="100"/>
            <w:sz w:val="20"/>
            <w:szCs w:val="20"/>
          </w:rPr>
          <w:t>g</w:t>
        </w:r>
        <w:r>
          <w:rPr>
            <w:rFonts w:cs="Times New Roman" w:hAnsi="Times New Roman" w:eastAsia="Times New Roman" w:ascii="Times New Roman"/>
            <w:spacing w:val="2"/>
            <w:w w:val="100"/>
            <w:sz w:val="20"/>
            <w:szCs w:val="20"/>
          </w:rPr>
          <w:t>i</w:t>
        </w:r>
        <w:r>
          <w:rPr>
            <w:rFonts w:cs="Times New Roman" w:hAnsi="Times New Roman" w:eastAsia="Times New Roman" w:ascii="Times New Roman"/>
            <w:spacing w:val="-1"/>
            <w:w w:val="100"/>
            <w:sz w:val="20"/>
            <w:szCs w:val="20"/>
          </w:rPr>
          <w:t>n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ia</w:t>
        </w:r>
        <w:r>
          <w:rPr>
            <w:rFonts w:cs="Times New Roman" w:hAnsi="Times New Roman" w:eastAsia="Times New Roman" w:ascii="Times New Roman"/>
            <w:spacing w:val="1"/>
            <w:w w:val="100"/>
            <w:sz w:val="20"/>
            <w:szCs w:val="20"/>
          </w:rPr>
          <w:t>.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e</w:t>
        </w:r>
        <w:r>
          <w:rPr>
            <w:rFonts w:cs="Times New Roman" w:hAnsi="Times New Roman" w:eastAsia="Times New Roman" w:ascii="Times New Roman"/>
            <w:spacing w:val="1"/>
            <w:w w:val="100"/>
            <w:sz w:val="20"/>
            <w:szCs w:val="20"/>
          </w:rPr>
          <w:t>d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u,</w:t>
        </w:r>
      </w:hyperlink>
      <w:r>
        <w:rPr>
          <w:rFonts w:cs="Times New Roman" w:hAnsi="Times New Roman" w:eastAsia="Times New Roman" w:ascii="Times New Roman"/>
          <w:spacing w:val="-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HONE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</w:t>
      </w:r>
      <w:r>
        <w:rPr>
          <w:rFonts w:cs="Times New Roman" w:hAnsi="Times New Roman" w:eastAsia="Times New Roman" w:ascii="Times New Roman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S.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</w:rPr>
        <w:t>izen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5"/>
        <w:ind w:left="100"/>
      </w:pPr>
      <w:r>
        <w:pict>
          <v:group style="position:absolute;margin-left:34.56pt;margin-top:1.72594pt;width:546.58pt;height:0pt;mso-position-horizontal-relative:page;mso-position-vertical-relative:paragraph;z-index:-1039" coordorigin="691,35" coordsize="10932,0">
            <v:shape style="position:absolute;left:691;top:35;width:10932;height:0" coordorigin="691,35" coordsize="10932,0" path="m691,35l11623,35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Uni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ity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Vir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Sch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ineering</w:t>
      </w:r>
      <w:r>
        <w:rPr>
          <w:rFonts w:cs="Times New Roman" w:hAnsi="Times New Roman" w:eastAsia="Times New Roman" w:ascii="Times New Roman"/>
          <w:b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App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ied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Science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4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Scie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lect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4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Scie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5" w:lineRule="exact" w:line="220"/>
        <w:ind w:left="251"/>
      </w:pP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VA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1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UR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RK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tbl>
      <w:tblPr>
        <w:tblW w:w="0" w:type="auto"/>
        <w:tblLook w:val="01E0"/>
        <w:jc w:val="left"/>
        <w:tblInd w:w="24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41" w:hRule="exact"/>
        </w:trPr>
        <w:tc>
          <w:tcPr>
            <w:tcW w:w="32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0"/>
            </w:pPr>
            <w:r>
              <w:rPr>
                <w:rFonts w:cs="Wingdings" w:hAnsi="Wingdings" w:eastAsia="Wingdings" w:ascii="Wingdings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ital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44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355"/>
            </w:pPr>
            <w:r>
              <w:rPr>
                <w:rFonts w:cs="Wingdings" w:hAnsi="Wingdings" w:eastAsia="Wingdings" w:ascii="Wingdings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ated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irc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4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515"/>
            </w:pPr>
            <w:r>
              <w:rPr>
                <w:rFonts w:cs="Wingdings" w:hAnsi="Wingdings" w:eastAsia="Wingdings" w:ascii="Wingdings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State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29" w:hRule="exact"/>
        </w:trPr>
        <w:tc>
          <w:tcPr>
            <w:tcW w:w="32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Wingdings" w:hAnsi="Wingdings" w:eastAsia="Wingdings" w:ascii="Wingdings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44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355"/>
            </w:pPr>
            <w:r>
              <w:rPr>
                <w:rFonts w:cs="Wingdings" w:hAnsi="Wingdings" w:eastAsia="Wingdings" w:ascii="Wingdings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ter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itec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4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515"/>
            </w:pPr>
            <w:r>
              <w:rPr>
                <w:rFonts w:cs="Wingdings" w:hAnsi="Wingdings" w:eastAsia="Wingdings" w:ascii="Wingdings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Data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29" w:hRule="exact"/>
        </w:trPr>
        <w:tc>
          <w:tcPr>
            <w:tcW w:w="32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40"/>
            </w:pPr>
            <w:r>
              <w:rPr>
                <w:rFonts w:cs="Wingdings" w:hAnsi="Wingdings" w:eastAsia="Wingdings" w:ascii="Wingdings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ter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Des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izati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44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355"/>
            </w:pPr>
            <w:r>
              <w:rPr>
                <w:rFonts w:cs="Wingdings" w:hAnsi="Wingdings" w:eastAsia="Wingdings" w:ascii="Wingdings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Elect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4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515"/>
            </w:pPr>
            <w:r>
              <w:rPr>
                <w:rFonts w:cs="Wingdings" w:hAnsi="Wingdings" w:eastAsia="Wingdings" w:ascii="Wingdings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Des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30" w:hRule="exact"/>
        </w:trPr>
        <w:tc>
          <w:tcPr>
            <w:tcW w:w="32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Wingdings" w:hAnsi="Wingdings" w:eastAsia="Wingdings" w:ascii="Wingdings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44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355"/>
            </w:pPr>
            <w:r>
              <w:rPr>
                <w:rFonts w:cs="Wingdings" w:hAnsi="Wingdings" w:eastAsia="Wingdings" w:ascii="Wingdings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Sig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4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515"/>
            </w:pPr>
            <w:r>
              <w:rPr>
                <w:rFonts w:cs="Wingdings" w:hAnsi="Wingdings" w:eastAsia="Wingdings" w:ascii="Wingdings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57" w:hRule="exact"/>
        </w:trPr>
        <w:tc>
          <w:tcPr>
            <w:tcW w:w="32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Wingdings" w:hAnsi="Wingdings" w:eastAsia="Wingdings" w:ascii="Wingdings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ter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44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355"/>
            </w:pPr>
            <w:r>
              <w:rPr>
                <w:rFonts w:cs="Wingdings" w:hAnsi="Wingdings" w:eastAsia="Wingdings" w:ascii="Wingdings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Elect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etic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iel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4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sectPr>
          <w:type w:val="continuous"/>
          <w:pgSz w:w="12240" w:h="15840"/>
          <w:pgMar w:top="700" w:bottom="280" w:left="620" w:right="540"/>
        </w:sectPr>
      </w:pP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40"/>
        <w:ind w:left="62" w:right="5416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EX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7"/>
        <w:ind w:left="251"/>
      </w:pPr>
      <w:r>
        <w:pict>
          <v:group style="position:absolute;margin-left:34.56pt;margin-top:1.32594pt;width:546.58pt;height:0pt;mso-position-horizontal-relative:page;mso-position-vertical-relative:paragraph;z-index:-1038" coordorigin="691,27" coordsize="10932,0">
            <v:shape style="position:absolute;left:691;top:27;width:10932;height:0" coordorigin="691,27" coordsize="10932,0" path="m691,27l11623,27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he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eing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51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Lev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yste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ile</w:t>
      </w:r>
      <w:r>
        <w:rPr>
          <w:rFonts w:cs="Times New Roman" w:hAnsi="Times New Roman" w:eastAsia="Times New Roman" w:ascii="Times New Roman"/>
          <w:i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tellite</w:t>
      </w:r>
      <w:r>
        <w:rPr>
          <w:rFonts w:cs="Times New Roman" w:hAnsi="Times New Roman" w:eastAsia="Times New Roman" w:ascii="Times New Roman"/>
          <w:i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i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i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  <w:ind w:left="4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iles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820" w:val="left"/>
        </w:tabs>
        <w:jc w:val="both"/>
        <w:spacing w:lineRule="exact" w:line="220"/>
        <w:ind w:left="820" w:right="162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trial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F0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ified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820" w:val="left"/>
        </w:tabs>
        <w:jc w:val="left"/>
        <w:spacing w:before="2" w:lineRule="exact" w:line="220"/>
        <w:ind w:left="820" w:right="351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251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Sur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rde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ck</w:t>
      </w:r>
      <w:r>
        <w:rPr>
          <w:rFonts w:cs="Times New Roman" w:hAnsi="Times New Roman" w:eastAsia="Times New Roman" w:ascii="Times New Roman"/>
          <w:b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n,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51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Tec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id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cie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4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Used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esig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820" w:val="left"/>
        </w:tabs>
        <w:jc w:val="left"/>
        <w:spacing w:lineRule="exact" w:line="220"/>
        <w:ind w:left="820" w:right="1150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icate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ROJECTS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2"/>
        <w:ind w:left="201"/>
      </w:pPr>
      <w:r>
        <w:pict>
          <v:group style="position:absolute;margin-left:34.56pt;margin-top:1.33594pt;width:546.58pt;height:0pt;mso-position-horizontal-relative:page;mso-position-vertical-relative:paragraph;z-index:-1037" coordorigin="691,27" coordsize="10932,0">
            <v:shape style="position:absolute;left:691;top:27;width:10932;height:0" coordorigin="691,27" coordsize="10932,0" path="m691,27l11623,27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Uni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ity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Vir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Senior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4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Desi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ital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820" w:val="left"/>
        </w:tabs>
        <w:jc w:val="left"/>
        <w:spacing w:before="1"/>
        <w:ind w:left="820" w:right="-8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eller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etic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D)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"/>
        <w:ind w:left="251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b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uits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A/D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460" w:right="-5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Desi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lated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ital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ter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820"/>
      </w:pP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5"/>
        <w:ind w:left="251"/>
      </w:pP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lec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nics</w:t>
      </w:r>
      <w:r>
        <w:rPr>
          <w:rFonts w:cs="Times New Roman" w:hAnsi="Times New Roman" w:eastAsia="Times New Roman" w:ascii="Times New Roman"/>
          <w:b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per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pl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4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Desi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late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ier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MOS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5" w:lineRule="exact" w:line="220"/>
        <w:ind w:left="251"/>
      </w:pP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lec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nics</w:t>
      </w:r>
      <w:r>
        <w:rPr>
          <w:rFonts w:cs="Times New Roman" w:hAnsi="Times New Roman" w:eastAsia="Times New Roman" w:ascii="Times New Roman"/>
          <w:b/>
          <w:spacing w:val="-1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I: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lec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nic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per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ure</w:t>
      </w:r>
      <w:r>
        <w:rPr>
          <w:rFonts w:cs="Times New Roman" w:hAnsi="Times New Roman" w:eastAsia="Times New Roman" w:ascii="Times New Roman"/>
          <w:b/>
          <w:spacing w:val="-1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Sen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3" w:lineRule="exact" w:line="260"/>
      </w:pPr>
      <w:r>
        <w:br w:type="column"/>
      </w: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665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0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66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886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Fall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665"/>
        <w:sectPr>
          <w:type w:val="continuous"/>
          <w:pgSz w:w="12240" w:h="15840"/>
          <w:pgMar w:top="700" w:bottom="280" w:left="620" w:right="540"/>
          <w:cols w:num="2" w:equalWidth="off">
            <w:col w:w="9192" w:space="136"/>
            <w:col w:w="1752"/>
          </w:cols>
        </w:sectPr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820" w:val="left"/>
        </w:tabs>
        <w:jc w:val="left"/>
        <w:ind w:left="820" w:right="68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Desig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lated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ased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lati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i.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cill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e)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"/>
        <w:ind w:left="251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ent</w:t>
      </w:r>
      <w:r>
        <w:rPr>
          <w:rFonts w:cs="Times New Roman" w:hAnsi="Times New Roman" w:eastAsia="Times New Roman" w:ascii="Times New Roman"/>
          <w:b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ds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460" w:right="-5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as.</w:t>
      </w:r>
      <w:r>
        <w:rPr>
          <w:rFonts w:cs="Times New Roman" w:hAnsi="Times New Roman" w:eastAsia="Times New Roman" w:ascii="Times New Roman"/>
          <w:spacing w:val="4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780" w:right="3255"/>
      </w:pP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99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7" w:lineRule="exact" w:line="220"/>
        <w:ind w:left="100"/>
      </w:pPr>
      <w:r>
        <w:pict>
          <v:group style="position:absolute;margin-left:34.56pt;margin-top:1.32595pt;width:546.58pt;height:0pt;mso-position-horizontal-relative:page;mso-position-vertical-relative:paragraph;z-index:-1036" coordorigin="691,27" coordsize="10932,0">
            <v:shape style="position:absolute;left:691;top:27;width:10932;height:0" coordorigin="691,27" coordsize="10932,0" path="m691,27l11623,27e" filled="f" stroked="t" strokeweight="0.81997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e: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         </w:t>
      </w:r>
      <w:r>
        <w:rPr>
          <w:rFonts w:cs="Times New Roman" w:hAnsi="Times New Roman" w:eastAsia="Times New Roman" w:ascii="Times New Roman"/>
          <w:spacing w:val="14"/>
          <w:w w:val="100"/>
          <w:position w:val="-1"/>
          <w:sz w:val="20"/>
          <w:szCs w:val="20"/>
        </w:rPr>
        <w:t> </w:t>
      </w:r>
      <w:r>
        <w:rPr>
          <w:rFonts w:cs="Wingdings" w:hAnsi="Wingdings" w:eastAsia="Wingdings" w:ascii="Wingdings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3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a,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VHD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ectPr>
          <w:type w:val="continuous"/>
          <w:pgSz w:w="12240" w:h="15840"/>
          <w:pgMar w:top="700" w:bottom="280" w:left="620" w:right="540"/>
          <w:cols w:num="2" w:equalWidth="off">
            <w:col w:w="9480" w:space="734"/>
            <w:col w:w="866"/>
          </w:cols>
        </w:sectPr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Fall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5"/>
        <w:ind w:left="2980" w:right="729" w:hanging="18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Mic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exact" w:line="220"/>
        <w:ind w:left="100" w:right="3893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6"/>
        <w:ind w:left="100" w:right="6168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LEA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ERS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NORS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TIVITI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30"/>
        <w:ind w:left="100" w:right="74"/>
        <w:sectPr>
          <w:type w:val="continuous"/>
          <w:pgSz w:w="12240" w:h="15840"/>
          <w:pgMar w:top="700" w:bottom="280" w:left="620" w:right="540"/>
        </w:sectPr>
      </w:pPr>
      <w:r>
        <w:pict>
          <v:group style="position:absolute;margin-left:34.56pt;margin-top:1.46162pt;width:546.58pt;height:0pt;mso-position-horizontal-relative:page;mso-position-vertical-relative:paragraph;z-index:-1035" coordorigin="691,29" coordsize="10932,0">
            <v:shape style="position:absolute;left:691;top:29;width:10932;height:0" coordorigin="691,29" coordsize="10932,0" path="m691,29l11623,29e" filled="f" stroked="t" strokeweight="0.80997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Vice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eside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AFS)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Fall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AFS)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Fall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xx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AFS)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Fall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Elect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Elect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ics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c.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(IEE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 </w:t>
      </w:r>
      <w:r>
        <w:rPr>
          <w:rFonts w:cs="Times New Roman" w:hAnsi="Times New Roman" w:eastAsia="Times New Roman" w:ascii="Times New Roman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Fall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Fall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spacing w:before="67"/>
        <w:ind w:left="4387" w:right="4247"/>
      </w:pPr>
      <w:r>
        <w:pict>
          <v:group style="position:absolute;margin-left:34.56pt;margin-top:102.86pt;width:542.98pt;height:0pt;mso-position-horizontal-relative:page;mso-position-vertical-relative:page;z-index:-1034" coordorigin="691,2057" coordsize="10860,0">
            <v:shape style="position:absolute;left:691;top:2057;width:10860;height:0" coordorigin="691,2057" coordsize="10860,0" path="m691,2057l11551,2057e" filled="f" stroked="t" strokeweight="0.58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D</w:t>
      </w:r>
      <w:r>
        <w:rPr>
          <w:rFonts w:cs="Arial" w:hAnsi="Arial" w:eastAsia="Arial" w:ascii="Arial"/>
          <w:b/>
          <w:spacing w:val="-6"/>
          <w:w w:val="100"/>
          <w:sz w:val="28"/>
          <w:szCs w:val="28"/>
        </w:rPr>
        <w:t>A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V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D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3"/>
          <w:w w:val="100"/>
          <w:sz w:val="28"/>
          <w:szCs w:val="28"/>
        </w:rPr>
        <w:t>D</w:t>
      </w:r>
      <w:r>
        <w:rPr>
          <w:rFonts w:cs="Arial" w:hAnsi="Arial" w:eastAsia="Arial" w:ascii="Arial"/>
          <w:b/>
          <w:spacing w:val="-6"/>
          <w:w w:val="100"/>
          <w:sz w:val="28"/>
          <w:szCs w:val="28"/>
        </w:rPr>
        <w:t>A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D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EN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0" w:right="1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er’s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                                                             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4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4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xxx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xx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ox</w:t>
      </w:r>
      <w:r>
        <w:rPr>
          <w:rFonts w:cs="Arial" w:hAnsi="Arial" w:eastAsia="Arial" w:ascii="Arial"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                                                                  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4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4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xxxx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9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4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                                                    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hyperlink r:id="rId12"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b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b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b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b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@</w:t>
        </w:r>
        <w:r>
          <w:rPr>
            <w:rFonts w:cs="Arial" w:hAnsi="Arial" w:eastAsia="Arial" w:ascii="Arial"/>
            <w:spacing w:val="-2"/>
            <w:w w:val="100"/>
            <w:sz w:val="22"/>
            <w:szCs w:val="22"/>
          </w:rPr>
          <w:t>v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i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r</w:t>
        </w:r>
        <w:r>
          <w:rPr>
            <w:rFonts w:cs="Arial" w:hAnsi="Arial" w:eastAsia="Arial" w:ascii="Arial"/>
            <w:spacing w:val="2"/>
            <w:w w:val="100"/>
            <w:sz w:val="22"/>
            <w:szCs w:val="22"/>
          </w:rPr>
          <w:t>g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i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n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i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a.edu</w:t>
        </w:r>
      </w:hyperlink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/>
        <w:ind w:left="100"/>
      </w:pP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OB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J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ECTIVE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4" w:lineRule="exact" w:line="240"/>
        <w:ind w:left="460" w:right="80"/>
      </w:pP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card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ces.</w:t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0"/>
      </w:pP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SU</w:t>
      </w:r>
      <w:r>
        <w:rPr>
          <w:rFonts w:cs="Arial" w:hAnsi="Arial" w:eastAsia="Arial" w:ascii="Arial"/>
          <w:b/>
          <w:i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b/>
          <w:i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i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QUALIFIC</w:t>
      </w:r>
      <w:r>
        <w:rPr>
          <w:rFonts w:cs="Arial" w:hAnsi="Arial" w:eastAsia="Arial" w:ascii="Arial"/>
          <w:b/>
          <w:i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NS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4" w:lineRule="exact" w:line="240"/>
        <w:ind w:left="460" w:right="278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des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card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ces.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ork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e:</w:t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60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ork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om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eri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dra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(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7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k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a,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/>
        <w:ind w:left="1180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60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proc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sses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such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ac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,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et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doc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00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</w:rPr>
        <w:t>CA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460"/>
      </w:pP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ree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nical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8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ero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4"/>
        <w:ind w:left="460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ersity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3.8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         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x</w:t>
      </w:r>
    </w:p>
    <w:p>
      <w:pPr>
        <w:rPr>
          <w:rFonts w:cs="Arial" w:hAnsi="Arial" w:eastAsia="Arial" w:ascii="Arial"/>
          <w:sz w:val="22"/>
          <w:szCs w:val="22"/>
        </w:rPr>
        <w:tabs>
          <w:tab w:pos="1180" w:val="left"/>
        </w:tabs>
        <w:jc w:val="left"/>
        <w:spacing w:before="16" w:lineRule="exact" w:line="240"/>
        <w:ind w:left="1180" w:right="333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</w:p>
    <w:p>
      <w:pPr>
        <w:rPr>
          <w:rFonts w:cs="Arial" w:hAnsi="Arial" w:eastAsia="Arial" w:ascii="Arial"/>
          <w:sz w:val="22"/>
          <w:szCs w:val="22"/>
        </w:rPr>
        <w:tabs>
          <w:tab w:pos="1180" w:val="left"/>
        </w:tabs>
        <w:jc w:val="left"/>
        <w:spacing w:before="12" w:lineRule="exact" w:line="240"/>
        <w:ind w:left="1180" w:right="729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pred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</w:p>
    <w:p>
      <w:pPr>
        <w:rPr>
          <w:sz w:val="17"/>
          <w:szCs w:val="17"/>
        </w:rPr>
        <w:jc w:val="left"/>
        <w:spacing w:before="7" w:lineRule="exact" w:line="160"/>
      </w:pPr>
      <w:r>
        <w:rPr>
          <w:sz w:val="17"/>
          <w:szCs w:val="17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460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ree</w:t>
      </w:r>
      <w:r>
        <w:rPr>
          <w:rFonts w:cs="Arial" w:hAnsi="Arial" w:eastAsia="Arial" w:ascii="Arial"/>
          <w:b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rogram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460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ersit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</w:t>
      </w:r>
      <w:r>
        <w:rPr>
          <w:rFonts w:cs="Arial" w:hAnsi="Arial" w:eastAsia="Arial" w:ascii="Arial"/>
          <w:spacing w:val="5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3.6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                           </w:t>
      </w:r>
      <w:r>
        <w:rPr>
          <w:rFonts w:cs="Arial" w:hAnsi="Arial" w:eastAsia="Arial" w:ascii="Arial"/>
          <w:spacing w:val="2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x</w:t>
      </w:r>
    </w:p>
    <w:p>
      <w:pPr>
        <w:rPr>
          <w:rFonts w:cs="Arial" w:hAnsi="Arial" w:eastAsia="Arial" w:ascii="Arial"/>
          <w:sz w:val="22"/>
          <w:szCs w:val="22"/>
        </w:rPr>
        <w:tabs>
          <w:tab w:pos="1180" w:val="left"/>
        </w:tabs>
        <w:jc w:val="left"/>
        <w:spacing w:before="21" w:lineRule="exact" w:line="240"/>
        <w:ind w:left="1180" w:right="579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background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sound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</w:p>
    <w:p>
      <w:pPr>
        <w:rPr>
          <w:rFonts w:cs="Arial" w:hAnsi="Arial" w:eastAsia="Arial" w:ascii="Arial"/>
          <w:sz w:val="22"/>
          <w:szCs w:val="22"/>
        </w:rPr>
        <w:tabs>
          <w:tab w:pos="1180" w:val="left"/>
        </w:tabs>
        <w:jc w:val="left"/>
        <w:spacing w:before="17" w:lineRule="exact" w:line="240"/>
        <w:ind w:left="1180" w:right="240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eted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ompos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00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</w:rPr>
        <w:t>EX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</w:rPr>
        <w:t>ER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460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ni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ers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rg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nic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8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ero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me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460"/>
      </w:pP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Jan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                                                                     </w:t>
      </w:r>
      <w:r>
        <w:rPr>
          <w:rFonts w:cs="Arial" w:hAnsi="Arial" w:eastAsia="Arial" w:ascii="Arial"/>
          <w:spacing w:val="4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xx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deep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60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cati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eri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hro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ori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460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am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ni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5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5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sics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4"/>
        <w:ind w:left="460"/>
      </w:pP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hys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cs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emo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ea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                                                                              </w:t>
      </w:r>
      <w:r>
        <w:rPr>
          <w:rFonts w:cs="Arial" w:hAnsi="Arial" w:eastAsia="Arial" w:ascii="Arial"/>
          <w:i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x</w:t>
      </w:r>
    </w:p>
    <w:p>
      <w:pPr>
        <w:rPr>
          <w:rFonts w:cs="Arial" w:hAnsi="Arial" w:eastAsia="Arial" w:ascii="Arial"/>
          <w:sz w:val="22"/>
          <w:szCs w:val="22"/>
        </w:rPr>
        <w:tabs>
          <w:tab w:pos="1180" w:val="left"/>
        </w:tabs>
        <w:jc w:val="left"/>
        <w:ind w:left="1180" w:right="446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han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omen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producti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erac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ore</w:t>
      </w:r>
    </w:p>
    <w:p>
      <w:pPr>
        <w:rPr>
          <w:rFonts w:cs="Arial" w:hAnsi="Arial" w:eastAsia="Arial" w:ascii="Arial"/>
          <w:sz w:val="22"/>
          <w:szCs w:val="22"/>
        </w:rPr>
        <w:tabs>
          <w:tab w:pos="1180" w:val="left"/>
        </w:tabs>
        <w:jc w:val="left"/>
        <w:spacing w:before="15" w:lineRule="exact" w:line="240"/>
        <w:ind w:left="1180" w:right="131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such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460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                                          </w:t>
      </w:r>
      <w:r>
        <w:rPr>
          <w:rFonts w:cs="Arial" w:hAnsi="Arial" w:eastAsia="Arial" w:ascii="Arial"/>
          <w:spacing w:val="3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x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60"/>
        <w:ind w:left="820"/>
        <w:sectPr>
          <w:pgSz w:w="12240" w:h="15840"/>
          <w:pgMar w:top="880" w:bottom="280" w:left="620" w:right="760"/>
        </w:sectPr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ca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produ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om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ce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prod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on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49" w:lineRule="auto" w:line="246"/>
        <w:ind w:left="100" w:right="790"/>
      </w:pPr>
      <w:r>
        <w:pict>
          <v:group style="position:absolute;margin-left:34.56pt;margin-top:22.0675pt;width:542.98pt;height:0pt;mso-position-horizontal-relative:page;mso-position-vertical-relative:paragraph;z-index:-1033" coordorigin="691,441" coordsize="10860,0">
            <v:shape style="position:absolute;left:691;top:441;width:10860;height:0" coordorigin="691,441" coordsize="10860,0" path="m691,441l11551,441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ANIEL</w:t>
      </w:r>
      <w:r>
        <w:rPr>
          <w:rFonts w:cs="Times New Roman" w:hAnsi="Times New Roman" w:eastAsia="Times New Roman" w:ascii="Times New Roman"/>
          <w:b/>
          <w:spacing w:val="-11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99"/>
          <w:sz w:val="32"/>
          <w:szCs w:val="32"/>
        </w:rPr>
        <w:t>J</w:t>
      </w:r>
      <w:r>
        <w:rPr>
          <w:rFonts w:cs="Times New Roman" w:hAnsi="Times New Roman" w:eastAsia="Times New Roman" w:ascii="Times New Roman"/>
          <w:b/>
          <w:spacing w:val="2"/>
          <w:w w:val="99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99"/>
          <w:sz w:val="26"/>
          <w:szCs w:val="26"/>
        </w:rPr>
        <w:t>FFE</w:t>
      </w:r>
      <w:r>
        <w:rPr>
          <w:rFonts w:cs="Times New Roman" w:hAnsi="Times New Roman" w:eastAsia="Times New Roman" w:ascii="Times New Roman"/>
          <w:b/>
          <w:spacing w:val="2"/>
          <w:w w:val="99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99"/>
          <w:sz w:val="26"/>
          <w:szCs w:val="26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99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99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,</w:t>
      </w:r>
      <w:r>
        <w:rPr>
          <w:rFonts w:cs="Times New Roman" w:hAnsi="Times New Roman" w:eastAsia="Times New Roman" w:ascii="Times New Roman"/>
          <w:b/>
          <w:spacing w:val="-15"/>
          <w:w w:val="99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32"/>
          <w:szCs w:val="32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6"/>
          <w:szCs w:val="26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.</w:t>
      </w: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.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                                        </w:t>
      </w:r>
      <w:r>
        <w:rPr>
          <w:rFonts w:cs="Times New Roman" w:hAnsi="Times New Roman" w:eastAsia="Times New Roman" w:ascii="Times New Roman"/>
          <w:b/>
          <w:spacing w:val="10"/>
          <w:w w:val="100"/>
          <w:sz w:val="32"/>
          <w:szCs w:val="32"/>
        </w:rPr>
        <w:t> </w:t>
      </w:r>
      <w:hyperlink r:id="rId13">
        <w:r>
          <w:rPr>
            <w:rFonts w:cs="Times New Roman" w:hAnsi="Times New Roman" w:eastAsia="Times New Roman" w:ascii="Times New Roman"/>
            <w:i/>
            <w:spacing w:val="0"/>
            <w:w w:val="100"/>
            <w:sz w:val="24"/>
            <w:szCs w:val="24"/>
          </w:rPr>
          <w:t>Email:</w:t>
        </w:r>
        <w:r>
          <w:rPr>
            <w:rFonts w:cs="Times New Roman" w:hAnsi="Times New Roman" w:eastAsia="Times New Roman" w:ascii="Times New Roman"/>
            <w:i/>
            <w:spacing w:val="0"/>
            <w:w w:val="100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i/>
            <w:spacing w:val="0"/>
            <w:w w:val="100"/>
            <w:sz w:val="24"/>
            <w:szCs w:val="24"/>
          </w:rPr>
          <w:t>dj</w:t>
        </w:r>
        <w:r>
          <w:rPr>
            <w:rFonts w:cs="Times New Roman" w:hAnsi="Times New Roman" w:eastAsia="Times New Roman" w:ascii="Times New Roman"/>
            <w:i/>
            <w:spacing w:val="2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i/>
            <w:spacing w:val="0"/>
            <w:w w:val="100"/>
            <w:sz w:val="24"/>
            <w:szCs w:val="24"/>
          </w:rPr>
          <w:t>f</w:t>
        </w:r>
        <w:r>
          <w:rPr>
            <w:rFonts w:cs="Times New Roman" w:hAnsi="Times New Roman" w:eastAsia="Times New Roman" w:ascii="Times New Roman"/>
            <w:i/>
            <w:spacing w:val="1"/>
            <w:w w:val="100"/>
            <w:sz w:val="24"/>
            <w:szCs w:val="24"/>
          </w:rPr>
          <w:t>f</w:t>
        </w:r>
        <w:r>
          <w:rPr>
            <w:rFonts w:cs="Times New Roman" w:hAnsi="Times New Roman" w:eastAsia="Times New Roman" w:ascii="Times New Roman"/>
            <w:i/>
            <w:spacing w:val="-1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i/>
            <w:spacing w:val="0"/>
            <w:w w:val="100"/>
            <w:sz w:val="24"/>
            <w:szCs w:val="24"/>
          </w:rPr>
          <w:t>rso</w:t>
        </w:r>
        <w:r>
          <w:rPr>
            <w:rFonts w:cs="Times New Roman" w:hAnsi="Times New Roman" w:eastAsia="Times New Roman" w:ascii="Times New Roman"/>
            <w:i/>
            <w:spacing w:val="1"/>
            <w:w w:val="100"/>
            <w:sz w:val="24"/>
            <w:szCs w:val="24"/>
          </w:rPr>
          <w:t>n</w:t>
        </w:r>
        <w:r>
          <w:rPr>
            <w:rFonts w:cs="Times New Roman" w:hAnsi="Times New Roman" w:eastAsia="Times New Roman" w:ascii="Times New Roman"/>
            <w:i/>
            <w:spacing w:val="0"/>
            <w:w w:val="100"/>
            <w:sz w:val="24"/>
            <w:szCs w:val="24"/>
          </w:rPr>
          <w:t>n@</w:t>
        </w:r>
        <w:r>
          <w:rPr>
            <w:rFonts w:cs="Times New Roman" w:hAnsi="Times New Roman" w:eastAsia="Times New Roman" w:ascii="Times New Roman"/>
            <w:i/>
            <w:spacing w:val="-1"/>
            <w:w w:val="100"/>
            <w:sz w:val="24"/>
            <w:szCs w:val="24"/>
          </w:rPr>
          <w:t>v</w:t>
        </w:r>
        <w:r>
          <w:rPr>
            <w:rFonts w:cs="Times New Roman" w:hAnsi="Times New Roman" w:eastAsia="Times New Roman" w:ascii="Times New Roman"/>
            <w:i/>
            <w:spacing w:val="0"/>
            <w:w w:val="100"/>
            <w:sz w:val="24"/>
            <w:szCs w:val="24"/>
          </w:rPr>
          <w:t>irg</w:t>
        </w:r>
        <w:r>
          <w:rPr>
            <w:rFonts w:cs="Times New Roman" w:hAnsi="Times New Roman" w:eastAsia="Times New Roman" w:ascii="Times New Roman"/>
            <w:i/>
            <w:spacing w:val="1"/>
            <w:w w:val="100"/>
            <w:sz w:val="24"/>
            <w:szCs w:val="24"/>
          </w:rPr>
          <w:t>i</w:t>
        </w:r>
        <w:r>
          <w:rPr>
            <w:rFonts w:cs="Times New Roman" w:hAnsi="Times New Roman" w:eastAsia="Times New Roman" w:ascii="Times New Roman"/>
            <w:i/>
            <w:spacing w:val="0"/>
            <w:w w:val="100"/>
            <w:sz w:val="24"/>
            <w:szCs w:val="24"/>
          </w:rPr>
          <w:t>nia.edu</w:t>
        </w:r>
      </w:hyperlink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Off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part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Biom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dical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Engine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ring,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niv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Virg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nia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                             </w:t>
      </w:r>
      <w:r>
        <w:rPr>
          <w:rFonts w:cs="Times New Roman" w:hAnsi="Times New Roman" w:eastAsia="Times New Roman" w:ascii="Times New Roman"/>
          <w:i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43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siden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47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Rotunda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Road,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Rich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ond,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VA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2301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                                               </w:t>
      </w:r>
      <w:r>
        <w:rPr>
          <w:rFonts w:cs="Times New Roman" w:hAnsi="Times New Roman" w:eastAsia="Times New Roman" w:ascii="Times New Roman"/>
          <w:i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43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00" w:right="5577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JEC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IVE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RY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ALI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ATI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 w:lineRule="exact" w:line="260"/>
        <w:ind w:left="371" w:right="87"/>
      </w:pPr>
      <w:r>
        <w:pict>
          <v:group style="position:absolute;margin-left:34.56pt;margin-top:1.37pt;width:542.98pt;height:0pt;mso-position-horizontal-relative:page;mso-position-vertical-relative:paragraph;z-index:-1032" coordorigin="691,27" coordsize="10860,0">
            <v:shape style="position:absolute;left:691;top:27;width:10860;height:0" coordorigin="691,27" coordsize="10860,0" path="m691,27l11551,27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obtain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mphasis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usculosk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2"/>
          <w:szCs w:val="1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2"/>
          <w:szCs w:val="12"/>
        </w:rPr>
        <w:t>                   </w:t>
      </w:r>
      <w:r>
        <w:rPr>
          <w:rFonts w:cs="Segoe MDL2 Assets" w:hAnsi="Segoe MDL2 Assets" w:eastAsia="Segoe MDL2 Assets" w:ascii="Segoe MDL2 Assets"/>
          <w:spacing w:val="3"/>
          <w:w w:val="46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2"/>
          <w:szCs w:val="1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2"/>
          <w:szCs w:val="12"/>
        </w:rPr>
        <w:t>                   </w:t>
      </w:r>
      <w:r>
        <w:rPr>
          <w:rFonts w:cs="Segoe MDL2 Assets" w:hAnsi="Segoe MDL2 Assets" w:eastAsia="Segoe MDL2 Assets" w:ascii="Segoe MDL2 Assets"/>
          <w:spacing w:val="3"/>
          <w:w w:val="46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ogy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hniques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2"/>
          <w:szCs w:val="1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2"/>
          <w:szCs w:val="12"/>
        </w:rPr>
        <w:t>                   </w:t>
      </w:r>
      <w:r>
        <w:rPr>
          <w:rFonts w:cs="Segoe MDL2 Assets" w:hAnsi="Segoe MDL2 Assets" w:eastAsia="Segoe MDL2 Assets" w:ascii="Segoe MDL2 Assets"/>
          <w:spacing w:val="3"/>
          <w:w w:val="46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tents</w:t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00" w:right="9418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1"/>
        <w:ind w:left="371" w:right="78"/>
      </w:pPr>
      <w:r>
        <w:pict>
          <v:group style="position:absolute;margin-left:34.56pt;margin-top:1.21312pt;width:542.98pt;height:0pt;mso-position-horizontal-relative:page;mso-position-vertical-relative:paragraph;z-index:-1031" coordorigin="691,24" coordsize="10860,0">
            <v:shape style="position:absolute;left:691;top:24;width:10860;height:0" coordorigin="691,24" coordsize="10860,0" path="m691,24l11551,24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-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PA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1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-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                     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rlottesvi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tor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oso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Bio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Disse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Titl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bi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)phosph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]</w:t>
      </w:r>
      <w:r>
        <w:rPr>
          <w:rFonts w:cs="Times New Roman" w:hAnsi="Times New Roman" w:eastAsia="Times New Roman" w:ascii="Times New Roman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rosph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nofib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metic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Tissue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ring</w:t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71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-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AH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PA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-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9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99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-3"/>
          <w:w w:val="9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9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9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1"/>
          <w:w w:val="9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9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3"/>
          <w:w w:val="9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9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1"/>
          <w:w w:val="99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16"/>
          <w:w w:val="9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71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lor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ience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isti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</w:t>
      </w:r>
      <w:r>
        <w:rPr>
          <w:rFonts w:cs="Times New Roman" w:hAnsi="Times New Roman" w:eastAsia="Times New Roman" w:ascii="Times New Roman"/>
          <w:b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20xx</w:t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00" w:right="7811"/>
      </w:pPr>
      <w:r>
        <w:pict>
          <v:group style="position:absolute;margin-left:34.56pt;margin-top:15.0431pt;width:542.98pt;height:0pt;mso-position-horizontal-relative:page;mso-position-vertical-relative:paragraph;z-index:-1030" coordorigin="691,301" coordsize="10860,0">
            <v:shape style="position:absolute;left:691;top:301;width:10860;height:0" coordorigin="691,301" coordsize="10860,0" path="m691,301l11551,301e" filled="f" stroked="t" strokeweight="0.5800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ELLOW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AW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3"/>
        <w:ind w:left="371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-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PA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1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-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                     </w:t>
      </w:r>
      <w:r>
        <w:rPr>
          <w:rFonts w:cs="Times New Roman" w:hAnsi="Times New Roman" w:eastAsia="Times New Roman" w:ascii="Times New Roman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rlottesvi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371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NIH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sored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T32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            </w:t>
      </w:r>
      <w:r>
        <w:rPr>
          <w:rFonts w:cs="Times New Roman" w:hAnsi="Times New Roman" w:eastAsia="Times New Roman" w:ascii="Times New Roman"/>
          <w:b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20xx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00" w:right="7826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EX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4"/>
        <w:ind w:left="371"/>
      </w:pPr>
      <w:r>
        <w:pict>
          <v:group style="position:absolute;margin-left:34.56pt;margin-top:1.36312pt;width:542.98pt;height:0pt;mso-position-horizontal-relative:page;mso-position-vertical-relative:paragraph;z-index:-1029" coordorigin="691,27" coordsize="10860,0">
            <v:shape style="position:absolute;left:691;top:27;width:10860;height:0" coordorigin="691,27" coordsize="10860,0" path="m691,27l11551,27e" filled="f" stroked="t" strokeweight="0.5800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-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PA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1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-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                     </w:t>
      </w:r>
      <w:r>
        <w:rPr>
          <w:rFonts w:cs="Times New Roman" w:hAnsi="Times New Roman" w:eastAsia="Times New Roman" w:ascii="Times New Roman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rlottesvi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371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ostdo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ow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20xx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2"/>
          <w:szCs w:val="1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2"/>
          <w:szCs w:val="12"/>
        </w:rPr>
        <w:t>                   </w:t>
      </w:r>
      <w:r>
        <w:rPr>
          <w:rFonts w:cs="Segoe MDL2 Assets" w:hAnsi="Segoe MDL2 Assets" w:eastAsia="Segoe MDL2 Assets" w:ascii="Segoe MDL2 Assets"/>
          <w:spacing w:val="3"/>
          <w:w w:val="46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Constru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2"/>
          <w:szCs w:val="1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2"/>
          <w:szCs w:val="12"/>
        </w:rPr>
        <w:t>                   </w:t>
      </w:r>
      <w:r>
        <w:rPr>
          <w:rFonts w:cs="Segoe MDL2 Assets" w:hAnsi="Segoe MDL2 Assets" w:eastAsia="Segoe MDL2 Assets" w:ascii="Segoe MDL2 Assets"/>
          <w:spacing w:val="3"/>
          <w:w w:val="46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subs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2"/>
          <w:szCs w:val="1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2"/>
          <w:szCs w:val="12"/>
        </w:rPr>
        <w:t>                   </w:t>
      </w:r>
      <w:r>
        <w:rPr>
          <w:rFonts w:cs="Segoe MDL2 Assets" w:hAnsi="Segoe MDL2 Assets" w:eastAsia="Segoe MDL2 Assets" w:ascii="Segoe MDL2 Assets"/>
          <w:spacing w:val="3"/>
          <w:w w:val="46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subs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2"/>
          <w:szCs w:val="1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2"/>
          <w:szCs w:val="12"/>
        </w:rPr>
        <w:t>                   </w:t>
      </w:r>
      <w:r>
        <w:rPr>
          <w:rFonts w:cs="Segoe MDL2 Assets" w:hAnsi="Segoe MDL2 Assets" w:eastAsia="Segoe MDL2 Assets" w:ascii="Segoe MDL2 Assets"/>
          <w:spacing w:val="3"/>
          <w:w w:val="46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Monitor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subs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71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-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PA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1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-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                     </w:t>
      </w:r>
      <w:r>
        <w:rPr>
          <w:rFonts w:cs="Times New Roman" w:hAnsi="Times New Roman" w:eastAsia="Times New Roman" w:ascii="Times New Roman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rlottesvi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371"/>
      </w:pP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Assistant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xx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2"/>
          <w:szCs w:val="1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2"/>
          <w:szCs w:val="12"/>
        </w:rPr>
        <w:t>                   </w:t>
      </w:r>
      <w:r>
        <w:rPr>
          <w:rFonts w:cs="Segoe MDL2 Assets" w:hAnsi="Segoe MDL2 Assets" w:eastAsia="Segoe MDL2 Assets" w:ascii="Segoe MDL2 Assets"/>
          <w:spacing w:val="3"/>
          <w:w w:val="46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nthesi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phosph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2"/>
          <w:szCs w:val="1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2"/>
          <w:szCs w:val="12"/>
        </w:rPr>
        <w:t>                   </w:t>
      </w:r>
      <w:r>
        <w:rPr>
          <w:rFonts w:cs="Segoe MDL2 Assets" w:hAnsi="Segoe MDL2 Assets" w:eastAsia="Segoe MDL2 Assets" w:ascii="Segoe MDL2 Assets"/>
          <w:spacing w:val="3"/>
          <w:w w:val="46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omposi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ibe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osph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olds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2"/>
          <w:szCs w:val="1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2"/>
          <w:szCs w:val="12"/>
        </w:rPr>
        <w:t>                   </w:t>
      </w:r>
      <w:r>
        <w:rPr>
          <w:rFonts w:cs="Segoe MDL2 Assets" w:hAnsi="Segoe MDL2 Assets" w:eastAsia="Segoe MDL2 Assets" w:ascii="Segoe MDL2 Assets"/>
          <w:spacing w:val="3"/>
          <w:w w:val="46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phosph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2"/>
          <w:szCs w:val="1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2"/>
          <w:szCs w:val="12"/>
        </w:rPr>
        <w:t>                   </w:t>
      </w:r>
      <w:r>
        <w:rPr>
          <w:rFonts w:cs="Segoe MDL2 Assets" w:hAnsi="Segoe MDL2 Assets" w:eastAsia="Segoe MDL2 Assets" w:ascii="Segoe MDL2 Assets"/>
          <w:spacing w:val="3"/>
          <w:w w:val="46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oblast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2"/>
          <w:szCs w:val="1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2"/>
          <w:szCs w:val="12"/>
        </w:rPr>
        <w:t>                   </w:t>
      </w:r>
      <w:r>
        <w:rPr>
          <w:rFonts w:cs="Segoe MDL2 Assets" w:hAnsi="Segoe MDL2 Assets" w:eastAsia="Segoe MDL2 Assets" w:ascii="Segoe MDL2 Assets"/>
          <w:spacing w:val="3"/>
          <w:w w:val="46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oblast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ripti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</w:p>
    <w:p>
      <w:pPr>
        <w:rPr>
          <w:sz w:val="18"/>
          <w:szCs w:val="18"/>
        </w:rPr>
        <w:jc w:val="left"/>
        <w:spacing w:before="10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00" w:right="9779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4"/>
        <w:ind w:left="371"/>
      </w:pPr>
      <w:r>
        <w:pict>
          <v:group style="position:absolute;margin-left:34.56pt;margin-top:2.33313pt;width:542.98pt;height:0pt;mso-position-horizontal-relative:page;mso-position-vertical-relative:paragraph;z-index:-1028" coordorigin="691,47" coordsize="10860,0">
            <v:shape style="position:absolute;left:691;top:47;width:10860;height:0" coordorigin="691,47" coordsize="10860,0" path="m691,47l11551,47e" filled="f" stroked="t" strokeweight="0.5799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ir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CT.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olvent/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olvent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ring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hnique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rosph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rovisional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60/940,549.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7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nosph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rovisional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60/918,105.</w:t>
      </w:r>
    </w:p>
    <w:p>
      <w:pPr>
        <w:rPr>
          <w:sz w:val="18"/>
          <w:szCs w:val="18"/>
        </w:rPr>
        <w:jc w:val="left"/>
        <w:spacing w:before="10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00" w:right="9059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UB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20" w:val="left"/>
        </w:tabs>
        <w:jc w:val="left"/>
        <w:spacing w:before="24"/>
        <w:ind w:left="820" w:right="668" w:hanging="449"/>
        <w:sectPr>
          <w:pgSz w:w="12240" w:h="15840"/>
          <w:pgMar w:top="900" w:bottom="280" w:left="620" w:right="600"/>
        </w:sectPr>
      </w:pPr>
      <w:r>
        <w:pict>
          <v:group style="position:absolute;margin-left:34.56pt;margin-top:1.36711pt;width:542.98pt;height:0pt;mso-position-horizontal-relative:page;mso-position-vertical-relative:paragraph;z-index:-1027" coordorigin="691,27" coordsize="10860,0">
            <v:shape style="position:absolute;left:691;top:27;width:10860;height:0" coordorigin="691,27" coordsize="10860,0" path="m691,27l11551,27e" filled="f" stroked="t" strokeweight="0.58004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1.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Composi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nofib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r/m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rosph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olds: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bri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mprove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ompet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constru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view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ture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5" w:lineRule="exact" w:line="260"/>
        <w:ind w:left="100"/>
      </w:pPr>
      <w:r>
        <w:pict>
          <v:group style="position:absolute;margin-left:34.56pt;margin-top:18.2931pt;width:542.98pt;height:0pt;mso-position-horizontal-relative:page;mso-position-vertical-relative:paragraph;z-index:-1026" coordorigin="691,366" coordsize="10860,0">
            <v:shape style="position:absolute;left:691;top:366;width:10860;height:0" coordorigin="691,366" coordsize="10860,0" path="m691,366l11551,366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UB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tin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20" w:val="left"/>
        </w:tabs>
        <w:jc w:val="left"/>
        <w:spacing w:before="29"/>
        <w:ind w:left="820" w:right="85" w:hanging="44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2.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Kumb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SG,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Allco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phosph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lends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2009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7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Allco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" w:lineRule="exact" w:line="260"/>
        <w:ind w:left="820" w:right="98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phosp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osph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folds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Tissue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romol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ules.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(7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181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1825.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37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Solv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olvent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rosph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olds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Tissue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2008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39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406.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20" w:val="left"/>
        </w:tabs>
        <w:jc w:val="left"/>
        <w:ind w:left="820" w:right="382" w:hanging="44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5.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Allco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rbo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phosp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ul;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(17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3692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369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ENTATIONS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1" w:lineRule="exact" w:line="260"/>
        <w:ind w:left="371"/>
      </w:pPr>
      <w:r>
        <w:pict>
          <v:group style="position:absolute;margin-left:34.56pt;margin-top:1.21313pt;width:542.98pt;height:0pt;mso-position-horizontal-relative:page;mso-position-vertical-relative:paragraph;z-index:-1025" coordorigin="691,24" coordsize="10860,0">
            <v:shape style="position:absolute;left:691;top:24;width:10860;height:0" coordorigin="691,24" coordsize="10860,0" path="m691,24l11551,24e" filled="f" stroked="t" strokeweight="0.5799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1.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2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8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b/>
          <w:spacing w:val="8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ir</w:t>
      </w:r>
      <w:r>
        <w:rPr>
          <w:rFonts w:cs="Times New Roman" w:hAnsi="Times New Roman" w:eastAsia="Times New Roman" w:ascii="Times New Roman"/>
          <w:spacing w:val="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CT.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Composi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olds</w:t>
      </w:r>
      <w:r>
        <w:rPr>
          <w:rFonts w:cs="Times New Roman" w:hAnsi="Times New Roman" w:eastAsia="Times New Roman" w:ascii="Times New Roman"/>
          <w:spacing w:val="8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one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Tissue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ine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ring.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-1"/>
          <w:w w:val="100"/>
          <w:position w:val="11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11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Musculosk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let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mposiu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rlottesvi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le,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2009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7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ir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Composi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rosph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olds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one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Tissue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(2008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7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JL</w:t>
      </w:r>
      <w:r>
        <w:rPr>
          <w:rFonts w:cs="Times New Roman" w:hAnsi="Times New Roman" w:eastAsia="Times New Roman" w:ascii="Times New Roman"/>
          <w:b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CT.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)phosph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]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rosp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tric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s: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371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4.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2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5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JL</w:t>
      </w:r>
      <w:r>
        <w:rPr>
          <w:rFonts w:cs="Times New Roman" w:hAnsi="Times New Roman" w:eastAsia="Times New Roman" w:ascii="Times New Roman"/>
          <w:b/>
          <w:spacing w:val="5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5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5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CT.</w:t>
      </w:r>
      <w:r>
        <w:rPr>
          <w:rFonts w:cs="Times New Roman" w:hAnsi="Times New Roman" w:eastAsia="Times New Roman" w:ascii="Times New Roman"/>
          <w:spacing w:val="5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phosp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5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rosph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folds:</w:t>
      </w:r>
      <w:r>
        <w:rPr>
          <w:rFonts w:cs="Times New Roman" w:hAnsi="Times New Roman" w:eastAsia="Times New Roman" w:ascii="Times New Roman"/>
          <w:spacing w:val="5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5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Dir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5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5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Bone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Tissue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11"/>
          <w:sz w:val="16"/>
          <w:szCs w:val="16"/>
        </w:rPr>
        <w:t>st</w:t>
      </w:r>
      <w:r>
        <w:rPr>
          <w:rFonts w:cs="Times New Roman" w:hAnsi="Times New Roman" w:eastAsia="Times New Roman" w:ascii="Times New Roman"/>
          <w:spacing w:val="21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Musculosk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let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position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position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mposiu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Cha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svi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le,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2007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7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Meng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CT.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nosph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on: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2007,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007).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7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olvent/No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olvent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hnique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rosph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olds.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tesvi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2006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20" w:val="left"/>
        </w:tabs>
        <w:jc w:val="both"/>
        <w:spacing w:before="21"/>
        <w:ind w:left="820" w:right="77" w:hanging="449"/>
      </w:pPr>
      <w:r>
        <w:pict>
          <v:group style="position:absolute;margin-left:34.56pt;margin-top:1.21314pt;width:542.98pt;height:0pt;mso-position-horizontal-relative:page;mso-position-vertical-relative:paragraph;z-index:-1024" coordorigin="691,24" coordsize="10860,0">
            <v:shape style="position:absolute;left:691;top:24;width:10860;height:0" coordorigin="691,24" coordsize="10860,0" path="m691,24l11551,24e" filled="f" stroked="t" strokeweight="0.5799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1.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ir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CT.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iodeg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ble</w:t>
      </w:r>
      <w:r>
        <w:rPr>
          <w:rFonts w:cs="Times New Roman" w:hAnsi="Times New Roman" w:eastAsia="Times New Roman" w:ascii="Times New Roman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spha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hter</w:t>
      </w:r>
      <w:r>
        <w:rPr>
          <w:rFonts w:cs="Times New Roman" w:hAnsi="Times New Roman" w:eastAsia="Times New Roman" w:ascii="Times New Roman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than</w:t>
      </w:r>
      <w:r>
        <w:rPr>
          <w:rFonts w:cs="Times New Roman" w:hAnsi="Times New Roman" w:eastAsia="Times New Roman" w:ascii="Times New Roman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rosph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olds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tor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Tissue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ials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2007,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20" w:val="left"/>
        </w:tabs>
        <w:jc w:val="both"/>
        <w:ind w:left="820" w:right="83" w:hanging="44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2.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NR,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Kumb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G,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Allco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CT.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Composi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phosph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olds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Tissue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2007,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JOUR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REVIEWS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1"/>
        <w:ind w:left="460"/>
      </w:pPr>
      <w:r>
        <w:pict>
          <v:group style="position:absolute;margin-left:34.56pt;margin-top:1.2131pt;width:542.98pt;height:0pt;mso-position-horizontal-relative:page;mso-position-vertical-relative:paragraph;z-index:-1023" coordorigin="691,24" coordsize="10860,0">
            <v:shape style="position:absolute;left:691;top:24;width:10860;height:0" coordorigin="691,24" coordsize="10860,0" path="m691,24l11551,24e" filled="f" stroked="t" strokeweight="0.58004pt" strokecolor="#000000">
              <v:path arrowok="t"/>
            </v:shape>
            <w10:wrap type="none"/>
          </v:group>
        </w:pict>
      </w:r>
      <w:r>
        <w:rPr>
          <w:rFonts w:cs="Segoe MDL2 Assets" w:hAnsi="Segoe MDL2 Assets" w:eastAsia="Segoe MDL2 Assets" w:ascii="Segoe MDL2 Assets"/>
          <w:spacing w:val="0"/>
          <w:w w:val="46"/>
          <w:sz w:val="12"/>
          <w:szCs w:val="1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2"/>
          <w:szCs w:val="12"/>
        </w:rPr>
        <w:t>                   </w:t>
      </w:r>
      <w:r>
        <w:rPr>
          <w:rFonts w:cs="Segoe MDL2 Assets" w:hAnsi="Segoe MDL2 Assets" w:eastAsia="Segoe MDL2 Assets" w:ascii="Segoe MDL2 Assets"/>
          <w:spacing w:val="3"/>
          <w:w w:val="46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12"/>
          <w:szCs w:val="1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2"/>
          <w:szCs w:val="12"/>
        </w:rPr>
        <w:t>                   </w:t>
      </w:r>
      <w:r>
        <w:rPr>
          <w:rFonts w:cs="Segoe MDL2 Assets" w:hAnsi="Segoe MDL2 Assets" w:eastAsia="Segoe MDL2 Assets" w:ascii="Segoe MDL2 Assets"/>
          <w:spacing w:val="3"/>
          <w:w w:val="46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ourn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</w:t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VO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1"/>
        <w:ind w:left="460"/>
        <w:sectPr>
          <w:pgSz w:w="12240" w:h="15840"/>
          <w:pgMar w:top="1160" w:bottom="280" w:left="620" w:right="600"/>
        </w:sectPr>
      </w:pPr>
      <w:r>
        <w:pict>
          <v:group style="position:absolute;margin-left:34.56pt;margin-top:1.21311pt;width:542.98pt;height:0pt;mso-position-horizontal-relative:page;mso-position-vertical-relative:paragraph;z-index:-1022" coordorigin="691,24" coordsize="10860,0">
            <v:shape style="position:absolute;left:691;top:24;width:10860;height:0" coordorigin="691,24" coordsize="10860,0" path="m691,24l11551,24e" filled="f" stroked="t" strokeweight="0.58004pt" strokecolor="#000000">
              <v:path arrowok="t"/>
            </v:shape>
            <w10:wrap type="none"/>
          </v:group>
        </w:pict>
      </w:r>
      <w:r>
        <w:rPr>
          <w:rFonts w:cs="Segoe MDL2 Assets" w:hAnsi="Segoe MDL2 Assets" w:eastAsia="Segoe MDL2 Assets" w:ascii="Segoe MDL2 Assets"/>
          <w:spacing w:val="0"/>
          <w:w w:val="46"/>
          <w:sz w:val="12"/>
          <w:szCs w:val="1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2"/>
          <w:szCs w:val="12"/>
        </w:rPr>
        <w:t>                   </w:t>
      </w:r>
      <w:r>
        <w:rPr>
          <w:rFonts w:cs="Segoe MDL2 Assets" w:hAnsi="Segoe MDL2 Assets" w:eastAsia="Segoe MDL2 Assets" w:ascii="Segoe MDL2 Assets"/>
          <w:spacing w:val="3"/>
          <w:w w:val="46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luvanna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</w:p>
    <w:p>
      <w:pPr>
        <w:rPr>
          <w:rFonts w:cs="Calibri" w:hAnsi="Calibri" w:eastAsia="Calibri" w:ascii="Calibri"/>
          <w:sz w:val="28"/>
          <w:szCs w:val="28"/>
        </w:rPr>
        <w:jc w:val="center"/>
        <w:spacing w:before="45"/>
        <w:ind w:left="3634" w:right="3651"/>
      </w:pP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Yo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Re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ume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Obje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iv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s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00" w:right="8595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60"/>
        <w:ind w:left="100" w:right="89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speak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2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</w:t>
      </w:r>
      <w:r>
        <w:rPr>
          <w:rFonts w:cs="Calibri" w:hAnsi="Calibri" w:eastAsia="Calibri" w:ascii="Calibri"/>
          <w:spacing w:val="2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ences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2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want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00" w:right="79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ake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want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</w:t>
      </w:r>
      <w:r>
        <w:rPr>
          <w:rFonts w:cs="Calibri" w:hAnsi="Calibri" w:eastAsia="Calibri" w:ascii="Calibri"/>
          <w:spacing w:val="2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2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what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want.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should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specif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what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what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creating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eric,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00" w:right="9142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mple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 w:right="968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kills,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creat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 w:right="250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ecure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util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00" w:right="1803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ills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 w:right="345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field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wled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60"/>
        <w:ind w:left="100" w:right="2355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ware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circ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00" w:right="106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 w:right="1638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rical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scien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special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ics.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 w:right="492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esig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fields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echa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00" w:right="285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field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echa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00" w:right="126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00" w:right="289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Utili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truct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00" w:right="38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pos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lated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aff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alysis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way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60"/>
        <w:ind w:left="100" w:right="185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ergy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 w:right="589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ics,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dyna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heat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00" w:right="350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specia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00" w:right="408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00" w:right="235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ware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 w:right="746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ship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advanci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interest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ics.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00" w:right="572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pos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ctural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00" w:right="3127"/>
        <w:sectPr>
          <w:pgSz w:w="12240" w:h="15840"/>
          <w:pgMar w:top="900" w:bottom="280" w:left="620" w:right="600"/>
        </w:sectPr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special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struct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spor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43"/>
        <w:ind w:left="2838" w:right="1020"/>
      </w:pPr>
      <w:r>
        <w:pict>
          <v:group style="position:absolute;margin-left:34.56pt;margin-top:108.62pt;width:542.98pt;height:0pt;mso-position-horizontal-relative:page;mso-position-vertical-relative:page;z-index:-1021" coordorigin="691,2172" coordsize="10860,0">
            <v:shape style="position:absolute;left:691;top:2172;width:10860;height:0" coordorigin="691,2172" coordsize="10860,0" path="m691,2172l11551,2172e" filled="f" stroked="t" strokeweight="0.58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mation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3624" w:right="1801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Use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did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32"/>
          <w:szCs w:val="32"/>
        </w:rPr>
        <w:jc w:val="center"/>
        <w:ind w:left="4627" w:right="3528"/>
      </w:pPr>
      <w:r>
        <w:rPr>
          <w:rFonts w:cs="Calibri" w:hAnsi="Calibri" w:eastAsia="Calibri" w:ascii="Calibri"/>
          <w:b/>
          <w:spacing w:val="0"/>
          <w:w w:val="99"/>
          <w:sz w:val="32"/>
          <w:szCs w:val="32"/>
        </w:rPr>
        <w:t>REFER</w:t>
      </w:r>
      <w:r>
        <w:rPr>
          <w:rFonts w:cs="Calibri" w:hAnsi="Calibri" w:eastAsia="Calibri" w:ascii="Calibri"/>
          <w:b/>
          <w:spacing w:val="1"/>
          <w:w w:val="99"/>
          <w:sz w:val="32"/>
          <w:szCs w:val="32"/>
        </w:rPr>
        <w:t>E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</w:rPr>
        <w:t>NC</w:t>
      </w:r>
      <w:r>
        <w:rPr>
          <w:rFonts w:cs="Calibri" w:hAnsi="Calibri" w:eastAsia="Calibri" w:ascii="Calibri"/>
          <w:b/>
          <w:spacing w:val="-2"/>
          <w:w w:val="99"/>
          <w:sz w:val="32"/>
          <w:szCs w:val="32"/>
        </w:rPr>
        <w:t>E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</w:rPr>
        <w:t>S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00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904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ail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904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ail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9187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ail</w:t>
      </w:r>
    </w:p>
    <w:sectPr>
      <w:pgSz w:w="12240" w:h="15840"/>
      <w:pgMar w:top="900" w:bottom="280" w:left="620" w:right="17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png"/><Relationship Id="rId5" Type="http://schemas.openxmlformats.org/officeDocument/2006/relationships/hyperlink" Target="mailto:jr@virginia.edu" TargetMode="External"/><Relationship Id="rId6" Type="http://schemas.openxmlformats.org/officeDocument/2006/relationships/hyperlink" Target="mailto:TJ@VIRGINIA.EDU" TargetMode="External"/><Relationship Id="rId7" Type="http://schemas.openxmlformats.org/officeDocument/2006/relationships/hyperlink" Target="mailto:wahoo@virginia.edu" TargetMode="External"/><Relationship Id="rId8" Type="http://schemas.openxmlformats.org/officeDocument/2006/relationships/hyperlink" Target="mailto:jjefferson@virginia.edu" TargetMode="External"/><Relationship Id="rId9" Type="http://schemas.openxmlformats.org/officeDocument/2006/relationships/hyperlink" Target="mailto:ccavalier@virginia.edu" TargetMode="External"/><Relationship Id="rId10" Type="http://schemas.openxmlformats.org/officeDocument/2006/relationships/hyperlink" Target="mailto:name@virginia.edu" TargetMode="External"/><Relationship Id="rId11" Type="http://schemas.openxmlformats.org/officeDocument/2006/relationships/hyperlink" Target="mailto:eee@virginia.edu" TargetMode="External"/><Relationship Id="rId12" Type="http://schemas.openxmlformats.org/officeDocument/2006/relationships/hyperlink" Target="mailto:bbbb@virginia.edu" TargetMode="External"/><Relationship Id="rId13" Type="http://schemas.openxmlformats.org/officeDocument/2006/relationships/hyperlink" Target="mailto:djeffersonn@virginia.ed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